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70B6E75" w14:textId="77777777" w:rsidR="009F204F" w:rsidRDefault="009F204F" w:rsidP="00B73B13">
      <w:pPr>
        <w:keepNext/>
        <w:jc w:val="center"/>
        <w:outlineLvl w:val="3"/>
        <w:rPr>
          <w:b/>
          <w:bCs/>
          <w:sz w:val="22"/>
          <w:szCs w:val="22"/>
        </w:rPr>
      </w:pPr>
    </w:p>
    <w:p w14:paraId="295B1A65" w14:textId="3F24EFAC" w:rsidR="00B73B13" w:rsidRDefault="00B73B13" w:rsidP="00B73B13">
      <w:pPr>
        <w:keepNext/>
        <w:jc w:val="center"/>
        <w:outlineLvl w:val="3"/>
        <w:rPr>
          <w:b/>
          <w:bCs/>
          <w:sz w:val="22"/>
          <w:szCs w:val="22"/>
        </w:rPr>
      </w:pPr>
      <w:r w:rsidRPr="00FA1458">
        <w:rPr>
          <w:b/>
          <w:bCs/>
          <w:sz w:val="22"/>
          <w:szCs w:val="22"/>
        </w:rPr>
        <w:t>SPECIFIKACIJE PONUJENEGA PREDMETA NAROČILA</w:t>
      </w:r>
      <w:r>
        <w:rPr>
          <w:b/>
          <w:bCs/>
          <w:sz w:val="22"/>
          <w:szCs w:val="22"/>
        </w:rPr>
        <w:t xml:space="preserve"> </w:t>
      </w:r>
    </w:p>
    <w:p w14:paraId="27106551" w14:textId="77777777" w:rsidR="00B73B13" w:rsidRDefault="00B73B13" w:rsidP="00B73B13">
      <w:pPr>
        <w:keepNext/>
        <w:jc w:val="center"/>
        <w:outlineLvl w:val="3"/>
        <w:rPr>
          <w:b/>
          <w:bCs/>
          <w:sz w:val="22"/>
          <w:szCs w:val="22"/>
        </w:rPr>
      </w:pPr>
      <w:r>
        <w:rPr>
          <w:b/>
          <w:bCs/>
          <w:sz w:val="22"/>
          <w:szCs w:val="22"/>
        </w:rPr>
        <w:t>za</w:t>
      </w:r>
    </w:p>
    <w:p w14:paraId="3B0B98FC" w14:textId="04051DED" w:rsidR="00B73B13" w:rsidRPr="00B73B13" w:rsidRDefault="00B73B13" w:rsidP="00B73B13">
      <w:pPr>
        <w:keepNext/>
        <w:jc w:val="center"/>
        <w:outlineLvl w:val="3"/>
        <w:rPr>
          <w:b/>
          <w:bCs/>
          <w:sz w:val="22"/>
          <w:szCs w:val="22"/>
          <w:u w:val="single"/>
        </w:rPr>
      </w:pPr>
      <w:r>
        <w:rPr>
          <w:b/>
          <w:bCs/>
          <w:sz w:val="22"/>
          <w:szCs w:val="22"/>
          <w:u w:val="single"/>
        </w:rPr>
        <w:t>SKLOP 3</w:t>
      </w:r>
      <w:r w:rsidRPr="00B73B13">
        <w:rPr>
          <w:b/>
          <w:bCs/>
          <w:sz w:val="22"/>
          <w:szCs w:val="22"/>
          <w:u w:val="single"/>
        </w:rPr>
        <w:t xml:space="preserve"> </w:t>
      </w:r>
    </w:p>
    <w:p w14:paraId="46F8DD1A" w14:textId="6431B342" w:rsidR="00B73B13" w:rsidRPr="00B73B13" w:rsidRDefault="00387DD2" w:rsidP="00B73B13">
      <w:pPr>
        <w:keepNext/>
        <w:jc w:val="center"/>
        <w:outlineLvl w:val="3"/>
        <w:rPr>
          <w:b/>
          <w:bCs/>
          <w:i/>
          <w:sz w:val="22"/>
          <w:szCs w:val="22"/>
        </w:rPr>
      </w:pPr>
      <w:r w:rsidRPr="00387DD2">
        <w:rPr>
          <w:b/>
          <w:bCs/>
          <w:i/>
          <w:sz w:val="22"/>
          <w:szCs w:val="22"/>
        </w:rPr>
        <w:t>(Vozilo za prevoz potnikov in tovora s 4-kolesnim pogonom – 5 sedežev)</w:t>
      </w:r>
    </w:p>
    <w:p w14:paraId="54471B51" w14:textId="77777777" w:rsidR="00B73B13" w:rsidRPr="00FA1458" w:rsidRDefault="00B73B13" w:rsidP="00B73B13">
      <w:pPr>
        <w:spacing w:before="480" w:after="120"/>
        <w:jc w:val="both"/>
      </w:pPr>
      <w:r w:rsidRPr="00FA1458">
        <w:t>Ponudnik lahko ponudi vozilo, ki izpolnjuje spodaj naštete zahtevane lastnosti in opremo. Če ponujeno vozilo izpolnjuje posamezno zahtevano tehnično lastnost ali opremo, ponudnik skladnost samo potrdi. Če so ponujene tehnične lastnosti ali oprema boljše od zahtevanih, jih ponudnik opiše. V primeru, da zahtevane tehnične specifikacije predvidevajo več možnosti, ponudnik opiše možnost, ki jo ponuja.</w:t>
      </w:r>
    </w:p>
    <w:p w14:paraId="2FF399B3" w14:textId="77777777" w:rsidR="00C97E6E" w:rsidRPr="00C97E6E" w:rsidRDefault="00C97E6E" w:rsidP="00C97E6E">
      <w:pPr>
        <w:spacing w:before="240" w:after="240"/>
        <w:jc w:val="both"/>
        <w:rPr>
          <w:b/>
          <w:bCs/>
        </w:rPr>
      </w:pPr>
      <w:r w:rsidRPr="00C97E6E">
        <w:rPr>
          <w:b/>
          <w:bCs/>
        </w:rPr>
        <w:t xml:space="preserve">Ponudnik mora k ponudbi priložiti tehnično dokumentacijo, izjave o skladnosti ali drugo dokumentacijo, iz katere bo razvidno, da ponujeno vozilo v celoti ustreza zahtevanim tehničnim lastnostim in zahtevani opremi iz tehničnih specifikacij. </w:t>
      </w:r>
    </w:p>
    <w:p w14:paraId="3E33801F" w14:textId="398E470D" w:rsidR="002B483D" w:rsidRPr="008670FF" w:rsidRDefault="002B483D" w:rsidP="002B483D">
      <w:pPr>
        <w:spacing w:before="240" w:after="240"/>
        <w:jc w:val="both"/>
      </w:pPr>
      <w:r w:rsidRPr="004B03DA">
        <w:rPr>
          <w:b/>
          <w:bCs/>
        </w:rPr>
        <w:t>V primeru, da tehnična dokumentacija</w:t>
      </w:r>
      <w:r>
        <w:rPr>
          <w:b/>
          <w:bCs/>
        </w:rPr>
        <w:t>,</w:t>
      </w:r>
      <w:r w:rsidRPr="00BC4E4C">
        <w:t xml:space="preserve"> </w:t>
      </w:r>
      <w:r w:rsidRPr="00BC4E4C">
        <w:rPr>
          <w:b/>
          <w:bCs/>
        </w:rPr>
        <w:t>izjave o skladnosti ali drug</w:t>
      </w:r>
      <w:r>
        <w:rPr>
          <w:b/>
          <w:bCs/>
        </w:rPr>
        <w:t>a</w:t>
      </w:r>
      <w:r w:rsidRPr="00BC4E4C">
        <w:rPr>
          <w:b/>
          <w:bCs/>
        </w:rPr>
        <w:t xml:space="preserve"> dokumentacij</w:t>
      </w:r>
      <w:r>
        <w:rPr>
          <w:b/>
          <w:bCs/>
        </w:rPr>
        <w:t>a,</w:t>
      </w:r>
      <w:r w:rsidRPr="004B03DA">
        <w:rPr>
          <w:b/>
          <w:bCs/>
        </w:rPr>
        <w:t xml:space="preserve"> s katero razpolaga ponudnik</w:t>
      </w:r>
      <w:r>
        <w:rPr>
          <w:b/>
          <w:bCs/>
        </w:rPr>
        <w:t>,</w:t>
      </w:r>
      <w:r w:rsidRPr="004B03DA">
        <w:rPr>
          <w:b/>
          <w:bCs/>
        </w:rPr>
        <w:t xml:space="preserve"> ne vsebuje zahtevanega podatka oziroma podatek ni razviden, lahko ponudnik pod kazensko in materialno odgovornostjo priloži izjavo, da ponujeno </w:t>
      </w:r>
      <w:r>
        <w:rPr>
          <w:b/>
          <w:bCs/>
        </w:rPr>
        <w:t>vozilo</w:t>
      </w:r>
      <w:r w:rsidRPr="004B03DA">
        <w:rPr>
          <w:b/>
          <w:bCs/>
        </w:rPr>
        <w:t xml:space="preserve"> ustreza določeni zahtevani tehnični lastnosti </w:t>
      </w:r>
      <w:r>
        <w:rPr>
          <w:b/>
          <w:bCs/>
        </w:rPr>
        <w:t xml:space="preserve">oziroma </w:t>
      </w:r>
      <w:r w:rsidRPr="004B03DA">
        <w:rPr>
          <w:b/>
          <w:bCs/>
        </w:rPr>
        <w:t>zahtevani opremi iz tehničnih specifikacij</w:t>
      </w:r>
      <w:r>
        <w:rPr>
          <w:b/>
          <w:bCs/>
        </w:rPr>
        <w:t>.</w:t>
      </w:r>
      <w:r w:rsidR="00A55D51">
        <w:rPr>
          <w:b/>
          <w:bCs/>
        </w:rPr>
        <w:t xml:space="preserve"> </w:t>
      </w:r>
    </w:p>
    <w:tbl>
      <w:tblPr>
        <w:tblStyle w:val="Tabelamrea"/>
        <w:tblW w:w="5000" w:type="pct"/>
        <w:tblLook w:val="04A0" w:firstRow="1" w:lastRow="0" w:firstColumn="1" w:lastColumn="0" w:noHBand="0" w:noVBand="1"/>
      </w:tblPr>
      <w:tblGrid>
        <w:gridCol w:w="2263"/>
        <w:gridCol w:w="2835"/>
        <w:gridCol w:w="3964"/>
      </w:tblGrid>
      <w:tr w:rsidR="000D13E7" w:rsidRPr="000D13E7" w14:paraId="2FFDF8DD" w14:textId="77777777" w:rsidTr="003D519B">
        <w:trPr>
          <w:trHeight w:val="412"/>
        </w:trPr>
        <w:tc>
          <w:tcPr>
            <w:tcW w:w="2813" w:type="pct"/>
            <w:gridSpan w:val="2"/>
            <w:shd w:val="clear" w:color="auto" w:fill="D9D9D9" w:themeFill="background1" w:themeFillShade="D9"/>
            <w:vAlign w:val="center"/>
          </w:tcPr>
          <w:p w14:paraId="0E4510BD" w14:textId="77777777" w:rsidR="002914E2" w:rsidRPr="000D13E7" w:rsidRDefault="002914E2" w:rsidP="003D519B">
            <w:pPr>
              <w:jc w:val="center"/>
              <w:rPr>
                <w:rFonts w:ascii="Arial" w:hAnsi="Arial" w:cs="Arial"/>
                <w:b/>
                <w:bCs/>
                <w:sz w:val="20"/>
                <w:szCs w:val="20"/>
              </w:rPr>
            </w:pPr>
            <w:r w:rsidRPr="000D13E7">
              <w:rPr>
                <w:rFonts w:ascii="Arial" w:hAnsi="Arial" w:cs="Arial"/>
                <w:b/>
                <w:bCs/>
                <w:sz w:val="20"/>
                <w:szCs w:val="20"/>
              </w:rPr>
              <w:t>Zahtevane tehnične lastnosti in oprema vozila</w:t>
            </w:r>
          </w:p>
        </w:tc>
        <w:tc>
          <w:tcPr>
            <w:tcW w:w="2187" w:type="pct"/>
            <w:shd w:val="clear" w:color="auto" w:fill="D9D9D9" w:themeFill="background1" w:themeFillShade="D9"/>
            <w:vAlign w:val="center"/>
          </w:tcPr>
          <w:p w14:paraId="0A9FD012" w14:textId="77777777" w:rsidR="002914E2" w:rsidRPr="000D13E7" w:rsidRDefault="002914E2" w:rsidP="003D519B">
            <w:pPr>
              <w:jc w:val="center"/>
              <w:rPr>
                <w:rFonts w:ascii="Arial" w:hAnsi="Arial" w:cs="Arial"/>
                <w:b/>
                <w:bCs/>
                <w:sz w:val="20"/>
                <w:szCs w:val="20"/>
              </w:rPr>
            </w:pPr>
            <w:r w:rsidRPr="000D13E7">
              <w:rPr>
                <w:rFonts w:ascii="Arial" w:hAnsi="Arial" w:cs="Arial"/>
                <w:b/>
                <w:bCs/>
                <w:sz w:val="20"/>
                <w:szCs w:val="20"/>
              </w:rPr>
              <w:t>Ponujene tehnične lastnosti in oprema vozila</w:t>
            </w:r>
          </w:p>
        </w:tc>
      </w:tr>
      <w:tr w:rsidR="000D13E7" w:rsidRPr="000D13E7" w14:paraId="1B05BBFD" w14:textId="77777777" w:rsidTr="003D519B">
        <w:trPr>
          <w:trHeight w:val="454"/>
        </w:trPr>
        <w:tc>
          <w:tcPr>
            <w:tcW w:w="1249" w:type="pct"/>
            <w:vAlign w:val="center"/>
          </w:tcPr>
          <w:p w14:paraId="3D410436"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Pogon:</w:t>
            </w:r>
          </w:p>
        </w:tc>
        <w:tc>
          <w:tcPr>
            <w:tcW w:w="1564" w:type="pct"/>
            <w:vAlign w:val="center"/>
          </w:tcPr>
          <w:p w14:paraId="024B61DD"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4-kolesni (stalni ali izključljiv)</w:t>
            </w:r>
          </w:p>
        </w:tc>
        <w:tc>
          <w:tcPr>
            <w:tcW w:w="2187" w:type="pct"/>
            <w:vAlign w:val="center"/>
          </w:tcPr>
          <w:p w14:paraId="20F61163" w14:textId="77777777" w:rsidR="002914E2" w:rsidRPr="000D13E7" w:rsidRDefault="002914E2" w:rsidP="003D519B">
            <w:pPr>
              <w:jc w:val="both"/>
              <w:rPr>
                <w:rFonts w:ascii="Arial" w:hAnsi="Arial" w:cs="Arial"/>
                <w:bCs/>
                <w:sz w:val="20"/>
                <w:szCs w:val="20"/>
              </w:rPr>
            </w:pPr>
          </w:p>
        </w:tc>
      </w:tr>
      <w:tr w:rsidR="000D13E7" w:rsidRPr="000D13E7" w14:paraId="6BA2178E" w14:textId="77777777" w:rsidTr="000D13E7">
        <w:trPr>
          <w:trHeight w:val="454"/>
        </w:trPr>
        <w:tc>
          <w:tcPr>
            <w:tcW w:w="1249" w:type="pct"/>
            <w:shd w:val="clear" w:color="auto" w:fill="auto"/>
            <w:vAlign w:val="center"/>
          </w:tcPr>
          <w:p w14:paraId="16DE1BF1" w14:textId="608AF208" w:rsidR="006A2350" w:rsidRPr="000D13E7" w:rsidRDefault="006A2350" w:rsidP="003D519B">
            <w:pPr>
              <w:rPr>
                <w:rFonts w:ascii="Arial" w:hAnsi="Arial" w:cs="Arial"/>
                <w:bCs/>
                <w:sz w:val="20"/>
                <w:szCs w:val="20"/>
              </w:rPr>
            </w:pPr>
            <w:r w:rsidRPr="000D13E7">
              <w:rPr>
                <w:rFonts w:ascii="Arial" w:hAnsi="Arial" w:cs="Arial"/>
                <w:bCs/>
                <w:sz w:val="20"/>
                <w:szCs w:val="20"/>
              </w:rPr>
              <w:t>Gorivo</w:t>
            </w:r>
          </w:p>
        </w:tc>
        <w:tc>
          <w:tcPr>
            <w:tcW w:w="1564" w:type="pct"/>
            <w:shd w:val="clear" w:color="auto" w:fill="auto"/>
            <w:vAlign w:val="center"/>
          </w:tcPr>
          <w:p w14:paraId="61E29E87" w14:textId="76FE55D6" w:rsidR="006A2350" w:rsidRPr="000D13E7" w:rsidRDefault="006A2350" w:rsidP="003D519B">
            <w:pPr>
              <w:rPr>
                <w:rFonts w:ascii="Arial" w:hAnsi="Arial" w:cs="Arial"/>
                <w:bCs/>
                <w:sz w:val="20"/>
                <w:szCs w:val="20"/>
              </w:rPr>
            </w:pPr>
            <w:r w:rsidRPr="000D13E7">
              <w:rPr>
                <w:rFonts w:ascii="Arial" w:hAnsi="Arial" w:cs="Arial"/>
                <w:bCs/>
                <w:sz w:val="20"/>
                <w:szCs w:val="20"/>
              </w:rPr>
              <w:t>Dizel</w:t>
            </w:r>
          </w:p>
        </w:tc>
        <w:tc>
          <w:tcPr>
            <w:tcW w:w="2187" w:type="pct"/>
            <w:shd w:val="clear" w:color="auto" w:fill="auto"/>
            <w:vAlign w:val="center"/>
          </w:tcPr>
          <w:p w14:paraId="4DE880CD" w14:textId="77777777" w:rsidR="006A2350" w:rsidRPr="000D13E7" w:rsidRDefault="006A2350" w:rsidP="003D519B">
            <w:pPr>
              <w:jc w:val="both"/>
              <w:rPr>
                <w:rFonts w:ascii="Arial" w:hAnsi="Arial" w:cs="Arial"/>
                <w:bCs/>
                <w:sz w:val="20"/>
                <w:szCs w:val="20"/>
              </w:rPr>
            </w:pPr>
          </w:p>
        </w:tc>
      </w:tr>
      <w:tr w:rsidR="000D13E7" w:rsidRPr="000D13E7" w14:paraId="7A082794" w14:textId="77777777" w:rsidTr="003D519B">
        <w:trPr>
          <w:trHeight w:val="454"/>
        </w:trPr>
        <w:tc>
          <w:tcPr>
            <w:tcW w:w="1249" w:type="pct"/>
            <w:vAlign w:val="center"/>
          </w:tcPr>
          <w:p w14:paraId="4609AC28"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 xml:space="preserve">Vozilo kategorije: </w:t>
            </w:r>
          </w:p>
        </w:tc>
        <w:tc>
          <w:tcPr>
            <w:tcW w:w="1564" w:type="pct"/>
            <w:vAlign w:val="center"/>
          </w:tcPr>
          <w:p w14:paraId="7C1E4CCD"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N1</w:t>
            </w:r>
          </w:p>
        </w:tc>
        <w:tc>
          <w:tcPr>
            <w:tcW w:w="2187" w:type="pct"/>
            <w:vAlign w:val="center"/>
          </w:tcPr>
          <w:p w14:paraId="31753F3F" w14:textId="77777777" w:rsidR="002914E2" w:rsidRPr="000D13E7" w:rsidRDefault="002914E2" w:rsidP="003D519B">
            <w:pPr>
              <w:jc w:val="both"/>
              <w:rPr>
                <w:rFonts w:ascii="Arial" w:hAnsi="Arial" w:cs="Arial"/>
                <w:bCs/>
                <w:sz w:val="20"/>
                <w:szCs w:val="20"/>
              </w:rPr>
            </w:pPr>
          </w:p>
        </w:tc>
      </w:tr>
      <w:tr w:rsidR="000D13E7" w:rsidRPr="000D13E7" w14:paraId="70227D4A" w14:textId="77777777" w:rsidTr="003D519B">
        <w:trPr>
          <w:trHeight w:val="454"/>
        </w:trPr>
        <w:tc>
          <w:tcPr>
            <w:tcW w:w="1249" w:type="pct"/>
            <w:vAlign w:val="center"/>
          </w:tcPr>
          <w:p w14:paraId="25E354D9"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Moč motorja v KW:</w:t>
            </w:r>
          </w:p>
        </w:tc>
        <w:tc>
          <w:tcPr>
            <w:tcW w:w="1564" w:type="pct"/>
            <w:vAlign w:val="center"/>
          </w:tcPr>
          <w:p w14:paraId="1D3ADAE2" w14:textId="0B2A85C1" w:rsidR="002914E2" w:rsidRPr="000D13E7" w:rsidRDefault="002914E2" w:rsidP="003D519B">
            <w:pPr>
              <w:rPr>
                <w:rFonts w:ascii="Arial" w:hAnsi="Arial" w:cs="Arial"/>
                <w:bCs/>
                <w:sz w:val="20"/>
                <w:szCs w:val="20"/>
              </w:rPr>
            </w:pPr>
            <w:r w:rsidRPr="000D13E7">
              <w:rPr>
                <w:rFonts w:ascii="Arial" w:hAnsi="Arial" w:cs="Arial"/>
                <w:bCs/>
                <w:sz w:val="20"/>
                <w:szCs w:val="20"/>
              </w:rPr>
              <w:t>od vključno 120</w:t>
            </w:r>
          </w:p>
        </w:tc>
        <w:tc>
          <w:tcPr>
            <w:tcW w:w="2187" w:type="pct"/>
            <w:vAlign w:val="center"/>
          </w:tcPr>
          <w:p w14:paraId="75EBBF9A" w14:textId="77777777" w:rsidR="002914E2" w:rsidRPr="000D13E7" w:rsidRDefault="002914E2" w:rsidP="003D519B">
            <w:pPr>
              <w:jc w:val="both"/>
              <w:rPr>
                <w:rFonts w:ascii="Arial" w:hAnsi="Arial" w:cs="Arial"/>
                <w:bCs/>
                <w:sz w:val="20"/>
                <w:szCs w:val="20"/>
              </w:rPr>
            </w:pPr>
          </w:p>
        </w:tc>
      </w:tr>
      <w:tr w:rsidR="000D13E7" w:rsidRPr="000D13E7" w14:paraId="234274F2" w14:textId="77777777" w:rsidTr="003D519B">
        <w:trPr>
          <w:trHeight w:val="454"/>
        </w:trPr>
        <w:tc>
          <w:tcPr>
            <w:tcW w:w="1249" w:type="pct"/>
            <w:vAlign w:val="center"/>
          </w:tcPr>
          <w:p w14:paraId="762D73F2"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Izpust CO</w:t>
            </w:r>
            <w:r w:rsidRPr="000D13E7">
              <w:rPr>
                <w:rFonts w:ascii="Arial" w:hAnsi="Arial" w:cs="Arial"/>
                <w:bCs/>
                <w:sz w:val="20"/>
                <w:szCs w:val="20"/>
                <w:vertAlign w:val="subscript"/>
              </w:rPr>
              <w:t>2</w:t>
            </w:r>
            <w:r w:rsidRPr="000D13E7">
              <w:rPr>
                <w:rFonts w:ascii="Arial" w:hAnsi="Arial" w:cs="Arial"/>
                <w:bCs/>
                <w:sz w:val="20"/>
                <w:szCs w:val="20"/>
              </w:rPr>
              <w:t xml:space="preserve"> v g/km:</w:t>
            </w:r>
          </w:p>
        </w:tc>
        <w:tc>
          <w:tcPr>
            <w:tcW w:w="1564" w:type="pct"/>
            <w:vAlign w:val="center"/>
          </w:tcPr>
          <w:p w14:paraId="48C5F2B1" w14:textId="4EB858C1" w:rsidR="002914E2" w:rsidRPr="000D13E7" w:rsidRDefault="002914E2" w:rsidP="006A2350">
            <w:pPr>
              <w:rPr>
                <w:rFonts w:ascii="Arial" w:hAnsi="Arial" w:cs="Arial"/>
                <w:bCs/>
                <w:sz w:val="20"/>
                <w:szCs w:val="20"/>
              </w:rPr>
            </w:pPr>
            <w:r w:rsidRPr="000D13E7">
              <w:rPr>
                <w:rFonts w:ascii="Arial" w:hAnsi="Arial" w:cs="Arial"/>
                <w:bCs/>
                <w:sz w:val="20"/>
                <w:szCs w:val="20"/>
              </w:rPr>
              <w:t xml:space="preserve">največ </w:t>
            </w:r>
            <w:r w:rsidR="006A2350" w:rsidRPr="000D13E7">
              <w:rPr>
                <w:rFonts w:ascii="Arial" w:hAnsi="Arial" w:cs="Arial"/>
                <w:bCs/>
                <w:sz w:val="20"/>
                <w:szCs w:val="20"/>
              </w:rPr>
              <w:t>240</w:t>
            </w:r>
          </w:p>
        </w:tc>
        <w:tc>
          <w:tcPr>
            <w:tcW w:w="2187" w:type="pct"/>
            <w:vAlign w:val="center"/>
          </w:tcPr>
          <w:p w14:paraId="6CFC39CE" w14:textId="77777777" w:rsidR="002914E2" w:rsidRPr="000D13E7" w:rsidRDefault="002914E2" w:rsidP="003D519B">
            <w:pPr>
              <w:jc w:val="both"/>
              <w:rPr>
                <w:rFonts w:ascii="Arial" w:hAnsi="Arial" w:cs="Arial"/>
                <w:bCs/>
                <w:sz w:val="20"/>
                <w:szCs w:val="20"/>
              </w:rPr>
            </w:pPr>
          </w:p>
        </w:tc>
      </w:tr>
      <w:tr w:rsidR="000D13E7" w:rsidRPr="000D13E7" w14:paraId="6AC20EBA" w14:textId="77777777" w:rsidTr="003D519B">
        <w:trPr>
          <w:trHeight w:val="454"/>
        </w:trPr>
        <w:tc>
          <w:tcPr>
            <w:tcW w:w="1249" w:type="pct"/>
            <w:vAlign w:val="center"/>
          </w:tcPr>
          <w:p w14:paraId="478D2AFA"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Emisijski razred:</w:t>
            </w:r>
          </w:p>
        </w:tc>
        <w:tc>
          <w:tcPr>
            <w:tcW w:w="1564" w:type="pct"/>
            <w:vAlign w:val="center"/>
          </w:tcPr>
          <w:p w14:paraId="0DB6821B" w14:textId="0353D41A" w:rsidR="002914E2" w:rsidRPr="000D13E7" w:rsidRDefault="002914E2" w:rsidP="003D519B">
            <w:pPr>
              <w:rPr>
                <w:rFonts w:ascii="Arial" w:hAnsi="Arial" w:cs="Arial"/>
                <w:bCs/>
                <w:sz w:val="20"/>
                <w:szCs w:val="20"/>
              </w:rPr>
            </w:pPr>
            <w:r w:rsidRPr="000D13E7">
              <w:rPr>
                <w:rFonts w:ascii="Arial" w:hAnsi="Arial" w:cs="Arial"/>
                <w:bCs/>
                <w:sz w:val="20"/>
                <w:szCs w:val="20"/>
              </w:rPr>
              <w:t xml:space="preserve">EURO 6 </w:t>
            </w:r>
          </w:p>
        </w:tc>
        <w:tc>
          <w:tcPr>
            <w:tcW w:w="2187" w:type="pct"/>
            <w:vAlign w:val="center"/>
          </w:tcPr>
          <w:p w14:paraId="2DA9EBA6" w14:textId="77777777" w:rsidR="002914E2" w:rsidRPr="000D13E7" w:rsidRDefault="002914E2" w:rsidP="003D519B">
            <w:pPr>
              <w:jc w:val="both"/>
              <w:rPr>
                <w:rFonts w:ascii="Arial" w:hAnsi="Arial" w:cs="Arial"/>
                <w:bCs/>
                <w:sz w:val="20"/>
                <w:szCs w:val="20"/>
              </w:rPr>
            </w:pPr>
          </w:p>
        </w:tc>
      </w:tr>
      <w:tr w:rsidR="000D13E7" w:rsidRPr="000D13E7" w14:paraId="440670B0" w14:textId="77777777" w:rsidTr="003D519B">
        <w:trPr>
          <w:trHeight w:val="454"/>
        </w:trPr>
        <w:tc>
          <w:tcPr>
            <w:tcW w:w="1249" w:type="pct"/>
            <w:vAlign w:val="center"/>
          </w:tcPr>
          <w:p w14:paraId="6A241443"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Dolžina tovornega dela v mm</w:t>
            </w:r>
          </w:p>
        </w:tc>
        <w:tc>
          <w:tcPr>
            <w:tcW w:w="1564" w:type="pct"/>
            <w:vAlign w:val="center"/>
          </w:tcPr>
          <w:p w14:paraId="052A3778" w14:textId="3DFEAC7F" w:rsidR="002914E2" w:rsidRPr="000D13E7" w:rsidRDefault="002914E2" w:rsidP="002914E2">
            <w:pPr>
              <w:rPr>
                <w:rFonts w:ascii="Arial" w:hAnsi="Arial" w:cs="Arial"/>
                <w:bCs/>
                <w:sz w:val="20"/>
                <w:szCs w:val="20"/>
              </w:rPr>
            </w:pPr>
            <w:r w:rsidRPr="000D13E7">
              <w:rPr>
                <w:rFonts w:ascii="Arial" w:hAnsi="Arial" w:cs="Arial"/>
                <w:bCs/>
                <w:sz w:val="20"/>
                <w:szCs w:val="20"/>
              </w:rPr>
              <w:t>najmanj 1600</w:t>
            </w:r>
          </w:p>
        </w:tc>
        <w:tc>
          <w:tcPr>
            <w:tcW w:w="2187" w:type="pct"/>
            <w:vAlign w:val="center"/>
          </w:tcPr>
          <w:p w14:paraId="3F9EA400" w14:textId="77777777" w:rsidR="002914E2" w:rsidRPr="000D13E7" w:rsidRDefault="002914E2" w:rsidP="003D519B">
            <w:pPr>
              <w:jc w:val="both"/>
              <w:rPr>
                <w:rFonts w:ascii="Arial" w:hAnsi="Arial" w:cs="Arial"/>
                <w:bCs/>
                <w:sz w:val="20"/>
                <w:szCs w:val="20"/>
              </w:rPr>
            </w:pPr>
          </w:p>
        </w:tc>
      </w:tr>
      <w:tr w:rsidR="000D13E7" w:rsidRPr="000D13E7" w14:paraId="0A057441" w14:textId="77777777" w:rsidTr="003D519B">
        <w:trPr>
          <w:trHeight w:val="454"/>
        </w:trPr>
        <w:tc>
          <w:tcPr>
            <w:tcW w:w="1249" w:type="pct"/>
            <w:vAlign w:val="center"/>
          </w:tcPr>
          <w:p w14:paraId="461DDDDD" w14:textId="77F9D897" w:rsidR="002914E2" w:rsidRPr="000D13E7" w:rsidRDefault="002914E2" w:rsidP="002914E2">
            <w:pPr>
              <w:rPr>
                <w:rFonts w:ascii="Arial" w:hAnsi="Arial" w:cs="Arial"/>
                <w:bCs/>
                <w:sz w:val="20"/>
                <w:szCs w:val="20"/>
              </w:rPr>
            </w:pPr>
            <w:r w:rsidRPr="000D13E7">
              <w:rPr>
                <w:rFonts w:ascii="Arial" w:hAnsi="Arial" w:cs="Arial"/>
                <w:bCs/>
                <w:sz w:val="20"/>
                <w:szCs w:val="20"/>
              </w:rPr>
              <w:t>Višina vozila v mm</w:t>
            </w:r>
          </w:p>
        </w:tc>
        <w:tc>
          <w:tcPr>
            <w:tcW w:w="1564" w:type="pct"/>
            <w:vAlign w:val="center"/>
          </w:tcPr>
          <w:p w14:paraId="02D53D88" w14:textId="64E0A679" w:rsidR="002914E2" w:rsidRPr="000D13E7" w:rsidRDefault="002914E2" w:rsidP="003D519B">
            <w:pPr>
              <w:rPr>
                <w:rFonts w:ascii="Arial" w:hAnsi="Arial" w:cs="Arial"/>
                <w:bCs/>
                <w:sz w:val="20"/>
                <w:szCs w:val="20"/>
              </w:rPr>
            </w:pPr>
            <w:r w:rsidRPr="000D13E7">
              <w:rPr>
                <w:rFonts w:ascii="Arial" w:hAnsi="Arial" w:cs="Arial"/>
                <w:bCs/>
                <w:sz w:val="20"/>
                <w:szCs w:val="20"/>
              </w:rPr>
              <w:t>največ 2300</w:t>
            </w:r>
          </w:p>
        </w:tc>
        <w:tc>
          <w:tcPr>
            <w:tcW w:w="2187" w:type="pct"/>
            <w:vAlign w:val="center"/>
          </w:tcPr>
          <w:p w14:paraId="49A64081" w14:textId="77777777" w:rsidR="002914E2" w:rsidRPr="000D13E7" w:rsidRDefault="002914E2" w:rsidP="003D519B">
            <w:pPr>
              <w:jc w:val="both"/>
              <w:rPr>
                <w:rFonts w:ascii="Arial" w:hAnsi="Arial" w:cs="Arial"/>
                <w:bCs/>
                <w:sz w:val="20"/>
                <w:szCs w:val="20"/>
              </w:rPr>
            </w:pPr>
          </w:p>
        </w:tc>
      </w:tr>
      <w:tr w:rsidR="000D13E7" w:rsidRPr="000D13E7" w14:paraId="06A99CDF" w14:textId="77777777" w:rsidTr="003D519B">
        <w:trPr>
          <w:trHeight w:val="454"/>
        </w:trPr>
        <w:tc>
          <w:tcPr>
            <w:tcW w:w="1249" w:type="pct"/>
            <w:vAlign w:val="center"/>
          </w:tcPr>
          <w:p w14:paraId="7A3D0157" w14:textId="51B7D90A" w:rsidR="002914E2" w:rsidRPr="000D13E7" w:rsidRDefault="002914E2" w:rsidP="002914E2">
            <w:pPr>
              <w:rPr>
                <w:rFonts w:ascii="Arial" w:hAnsi="Arial" w:cs="Arial"/>
                <w:bCs/>
                <w:sz w:val="20"/>
                <w:szCs w:val="20"/>
              </w:rPr>
            </w:pPr>
            <w:r w:rsidRPr="000D13E7">
              <w:rPr>
                <w:rFonts w:ascii="Arial" w:hAnsi="Arial" w:cs="Arial"/>
                <w:bCs/>
                <w:sz w:val="20"/>
                <w:szCs w:val="20"/>
              </w:rPr>
              <w:t>Oddaljenost vozila od tal v mm</w:t>
            </w:r>
          </w:p>
        </w:tc>
        <w:tc>
          <w:tcPr>
            <w:tcW w:w="1564" w:type="pct"/>
            <w:vAlign w:val="center"/>
          </w:tcPr>
          <w:p w14:paraId="116951C2" w14:textId="4D4F800C" w:rsidR="002914E2" w:rsidRPr="000D13E7" w:rsidRDefault="002914E2" w:rsidP="003D519B">
            <w:pPr>
              <w:rPr>
                <w:rFonts w:ascii="Arial" w:hAnsi="Arial" w:cs="Arial"/>
                <w:bCs/>
                <w:sz w:val="20"/>
                <w:szCs w:val="20"/>
              </w:rPr>
            </w:pPr>
            <w:r w:rsidRPr="000D13E7">
              <w:rPr>
                <w:rFonts w:ascii="Arial" w:hAnsi="Arial" w:cs="Arial"/>
                <w:bCs/>
                <w:sz w:val="20"/>
                <w:szCs w:val="20"/>
              </w:rPr>
              <w:t>Najmanj 140</w:t>
            </w:r>
          </w:p>
        </w:tc>
        <w:tc>
          <w:tcPr>
            <w:tcW w:w="2187" w:type="pct"/>
            <w:vAlign w:val="center"/>
          </w:tcPr>
          <w:p w14:paraId="1072295D" w14:textId="77777777" w:rsidR="002914E2" w:rsidRPr="000D13E7" w:rsidRDefault="002914E2" w:rsidP="003D519B">
            <w:pPr>
              <w:jc w:val="both"/>
              <w:rPr>
                <w:rFonts w:ascii="Arial" w:hAnsi="Arial" w:cs="Arial"/>
                <w:bCs/>
                <w:sz w:val="20"/>
                <w:szCs w:val="20"/>
              </w:rPr>
            </w:pPr>
          </w:p>
        </w:tc>
      </w:tr>
      <w:tr w:rsidR="000D13E7" w:rsidRPr="000D13E7" w14:paraId="166159D3" w14:textId="77777777" w:rsidTr="003D519B">
        <w:trPr>
          <w:trHeight w:val="454"/>
        </w:trPr>
        <w:tc>
          <w:tcPr>
            <w:tcW w:w="1249" w:type="pct"/>
            <w:vAlign w:val="center"/>
          </w:tcPr>
          <w:p w14:paraId="74793F00"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Število vrat</w:t>
            </w:r>
          </w:p>
        </w:tc>
        <w:tc>
          <w:tcPr>
            <w:tcW w:w="1564" w:type="pct"/>
            <w:vAlign w:val="center"/>
          </w:tcPr>
          <w:p w14:paraId="6A72DF9A" w14:textId="7B7908EC" w:rsidR="002914E2" w:rsidRPr="000D13E7" w:rsidRDefault="002914E2" w:rsidP="003D519B">
            <w:pPr>
              <w:rPr>
                <w:rFonts w:ascii="Arial" w:hAnsi="Arial" w:cs="Arial"/>
                <w:bCs/>
                <w:sz w:val="20"/>
                <w:szCs w:val="20"/>
              </w:rPr>
            </w:pPr>
            <w:r w:rsidRPr="000D13E7">
              <w:rPr>
                <w:rFonts w:ascii="Arial" w:hAnsi="Arial" w:cs="Arial"/>
                <w:bCs/>
                <w:sz w:val="20"/>
                <w:szCs w:val="20"/>
              </w:rPr>
              <w:t>5 (voznik, sovoznik, levo in desno drsna vrata s steklom,  zadnja</w:t>
            </w:r>
            <w:r w:rsidR="00435C06">
              <w:rPr>
                <w:rFonts w:ascii="Arial" w:hAnsi="Arial" w:cs="Arial"/>
                <w:bCs/>
                <w:sz w:val="20"/>
                <w:szCs w:val="20"/>
              </w:rPr>
              <w:t xml:space="preserve"> dvižna</w:t>
            </w:r>
            <w:r w:rsidRPr="000D13E7">
              <w:rPr>
                <w:rFonts w:ascii="Arial" w:hAnsi="Arial" w:cs="Arial"/>
                <w:bCs/>
                <w:sz w:val="20"/>
                <w:szCs w:val="20"/>
              </w:rPr>
              <w:t xml:space="preserve"> vrata</w:t>
            </w:r>
            <w:r w:rsidR="00435C06">
              <w:rPr>
                <w:rFonts w:ascii="Arial" w:hAnsi="Arial" w:cs="Arial"/>
                <w:bCs/>
                <w:sz w:val="20"/>
                <w:szCs w:val="20"/>
              </w:rPr>
              <w:t xml:space="preserve"> s steklom ali</w:t>
            </w:r>
            <w:r w:rsidRPr="000D13E7">
              <w:rPr>
                <w:rFonts w:ascii="Arial" w:hAnsi="Arial" w:cs="Arial"/>
                <w:bCs/>
                <w:sz w:val="20"/>
                <w:szCs w:val="20"/>
              </w:rPr>
              <w:t xml:space="preserve"> brez</w:t>
            </w:r>
            <w:r w:rsidR="00435C06">
              <w:rPr>
                <w:rFonts w:ascii="Arial" w:hAnsi="Arial" w:cs="Arial"/>
                <w:bCs/>
                <w:sz w:val="20"/>
                <w:szCs w:val="20"/>
              </w:rPr>
              <w:t xml:space="preserve">, skladno </w:t>
            </w:r>
            <w:r w:rsidR="00435C06" w:rsidRPr="00435C06">
              <w:rPr>
                <w:rFonts w:ascii="Arial" w:hAnsi="Arial" w:cs="Arial"/>
                <w:bCs/>
                <w:sz w:val="20"/>
                <w:szCs w:val="20"/>
              </w:rPr>
              <w:t>z ustreznostjo kategorije vozila N1</w:t>
            </w:r>
            <w:r w:rsidRPr="000D13E7">
              <w:rPr>
                <w:rFonts w:ascii="Arial" w:hAnsi="Arial" w:cs="Arial"/>
                <w:bCs/>
                <w:sz w:val="20"/>
                <w:szCs w:val="20"/>
              </w:rPr>
              <w:t>)</w:t>
            </w:r>
          </w:p>
        </w:tc>
        <w:tc>
          <w:tcPr>
            <w:tcW w:w="2187" w:type="pct"/>
            <w:vAlign w:val="center"/>
          </w:tcPr>
          <w:p w14:paraId="53F919D8" w14:textId="77777777" w:rsidR="002914E2" w:rsidRPr="000D13E7" w:rsidRDefault="002914E2" w:rsidP="003D519B">
            <w:pPr>
              <w:jc w:val="both"/>
              <w:rPr>
                <w:rFonts w:ascii="Arial" w:hAnsi="Arial" w:cs="Arial"/>
                <w:bCs/>
                <w:sz w:val="20"/>
                <w:szCs w:val="20"/>
              </w:rPr>
            </w:pPr>
          </w:p>
        </w:tc>
      </w:tr>
      <w:tr w:rsidR="000D13E7" w:rsidRPr="000D13E7" w14:paraId="182BB3D2" w14:textId="77777777" w:rsidTr="003D519B">
        <w:trPr>
          <w:trHeight w:val="454"/>
        </w:trPr>
        <w:tc>
          <w:tcPr>
            <w:tcW w:w="1249" w:type="pct"/>
            <w:vAlign w:val="center"/>
          </w:tcPr>
          <w:p w14:paraId="2FBFABC6" w14:textId="77777777" w:rsidR="002914E2" w:rsidRPr="000D13E7" w:rsidRDefault="002914E2" w:rsidP="003D519B">
            <w:pPr>
              <w:rPr>
                <w:rFonts w:ascii="Arial" w:hAnsi="Arial" w:cs="Arial"/>
                <w:bCs/>
                <w:sz w:val="20"/>
                <w:szCs w:val="20"/>
              </w:rPr>
            </w:pPr>
            <w:r w:rsidRPr="000D13E7">
              <w:rPr>
                <w:rFonts w:ascii="Arial" w:hAnsi="Arial" w:cs="Arial"/>
                <w:bCs/>
                <w:sz w:val="20"/>
                <w:szCs w:val="20"/>
              </w:rPr>
              <w:t>Število sedežev</w:t>
            </w:r>
          </w:p>
        </w:tc>
        <w:tc>
          <w:tcPr>
            <w:tcW w:w="1564" w:type="pct"/>
            <w:vAlign w:val="center"/>
          </w:tcPr>
          <w:p w14:paraId="672DA6A4" w14:textId="37BC5C49" w:rsidR="002914E2" w:rsidRPr="000D13E7" w:rsidRDefault="002914E2" w:rsidP="003D519B">
            <w:pPr>
              <w:rPr>
                <w:rFonts w:ascii="Arial" w:hAnsi="Arial" w:cs="Arial"/>
                <w:bCs/>
                <w:sz w:val="20"/>
                <w:szCs w:val="20"/>
              </w:rPr>
            </w:pPr>
            <w:r w:rsidRPr="000D13E7">
              <w:rPr>
                <w:rFonts w:ascii="Arial" w:hAnsi="Arial" w:cs="Arial"/>
                <w:bCs/>
                <w:sz w:val="20"/>
                <w:szCs w:val="20"/>
              </w:rPr>
              <w:t>5</w:t>
            </w:r>
          </w:p>
        </w:tc>
        <w:tc>
          <w:tcPr>
            <w:tcW w:w="2187" w:type="pct"/>
            <w:vAlign w:val="center"/>
          </w:tcPr>
          <w:p w14:paraId="5D5EC801" w14:textId="77777777" w:rsidR="002914E2" w:rsidRPr="000D13E7" w:rsidRDefault="002914E2" w:rsidP="003D519B">
            <w:pPr>
              <w:jc w:val="both"/>
              <w:rPr>
                <w:rFonts w:ascii="Arial" w:hAnsi="Arial" w:cs="Arial"/>
                <w:bCs/>
                <w:sz w:val="20"/>
                <w:szCs w:val="20"/>
              </w:rPr>
            </w:pPr>
          </w:p>
        </w:tc>
      </w:tr>
      <w:tr w:rsidR="000D13E7" w:rsidRPr="000D13E7" w14:paraId="7C80B40B" w14:textId="77777777" w:rsidTr="003D519B">
        <w:trPr>
          <w:trHeight w:val="454"/>
        </w:trPr>
        <w:tc>
          <w:tcPr>
            <w:tcW w:w="2813" w:type="pct"/>
            <w:gridSpan w:val="2"/>
            <w:vAlign w:val="center"/>
          </w:tcPr>
          <w:p w14:paraId="5F9E3084" w14:textId="3D07E32F" w:rsidR="002914E2" w:rsidRPr="000D13E7" w:rsidRDefault="00E829BF" w:rsidP="003D519B">
            <w:pPr>
              <w:rPr>
                <w:rFonts w:ascii="Arial" w:hAnsi="Arial" w:cs="Arial"/>
                <w:bCs/>
                <w:sz w:val="20"/>
                <w:szCs w:val="20"/>
              </w:rPr>
            </w:pPr>
            <w:r w:rsidRPr="000D13E7">
              <w:rPr>
                <w:rFonts w:ascii="Arial" w:hAnsi="Arial" w:cs="Arial"/>
                <w:bCs/>
                <w:sz w:val="20"/>
                <w:szCs w:val="20"/>
              </w:rPr>
              <w:t>Sedeži v dveh vrstah</w:t>
            </w:r>
            <w:r w:rsidR="00435C06">
              <w:rPr>
                <w:rFonts w:ascii="Arial" w:hAnsi="Arial" w:cs="Arial"/>
                <w:bCs/>
                <w:sz w:val="20"/>
                <w:szCs w:val="20"/>
              </w:rPr>
              <w:t>:</w:t>
            </w:r>
            <w:r w:rsidRPr="000D13E7">
              <w:rPr>
                <w:rFonts w:ascii="Arial" w:hAnsi="Arial" w:cs="Arial"/>
                <w:bCs/>
                <w:sz w:val="20"/>
                <w:szCs w:val="20"/>
              </w:rPr>
              <w:t xml:space="preserve"> </w:t>
            </w:r>
            <w:r w:rsidR="00435C06" w:rsidRPr="00435C06">
              <w:rPr>
                <w:rFonts w:ascii="Arial" w:hAnsi="Arial" w:cs="Arial"/>
                <w:bCs/>
                <w:sz w:val="20"/>
                <w:szCs w:val="20"/>
              </w:rPr>
              <w:t>Prva vrsta 2 posamezna sedeža. Druga vrsta 3 sedeži posamezno, odstranljiv mora biti vsak sedež posebej ali  3-sedežna komfortna klop</w:t>
            </w:r>
            <w:r w:rsidR="00B70A60">
              <w:rPr>
                <w:rFonts w:ascii="Arial" w:hAnsi="Arial" w:cs="Arial"/>
                <w:bCs/>
                <w:sz w:val="20"/>
                <w:szCs w:val="20"/>
              </w:rPr>
              <w:t>,</w:t>
            </w:r>
            <w:r w:rsidR="00435C06" w:rsidRPr="00435C06">
              <w:rPr>
                <w:rFonts w:ascii="Arial" w:hAnsi="Arial" w:cs="Arial"/>
                <w:bCs/>
                <w:sz w:val="20"/>
                <w:szCs w:val="20"/>
              </w:rPr>
              <w:t xml:space="preserve"> ki </w:t>
            </w:r>
            <w:r w:rsidR="00B70A60">
              <w:rPr>
                <w:rFonts w:ascii="Arial" w:hAnsi="Arial" w:cs="Arial"/>
                <w:bCs/>
                <w:sz w:val="20"/>
                <w:szCs w:val="20"/>
              </w:rPr>
              <w:t>i</w:t>
            </w:r>
            <w:r w:rsidR="00435C06" w:rsidRPr="00435C06">
              <w:rPr>
                <w:rFonts w:ascii="Arial" w:hAnsi="Arial" w:cs="Arial"/>
                <w:bCs/>
                <w:sz w:val="20"/>
                <w:szCs w:val="20"/>
              </w:rPr>
              <w:t xml:space="preserve">ma odstranljiv zunanji sedež pri </w:t>
            </w:r>
            <w:r w:rsidR="00156675">
              <w:rPr>
                <w:rFonts w:ascii="Arial" w:hAnsi="Arial" w:cs="Arial"/>
                <w:bCs/>
                <w:sz w:val="20"/>
                <w:szCs w:val="20"/>
              </w:rPr>
              <w:t xml:space="preserve">drsnih </w:t>
            </w:r>
            <w:r w:rsidR="00435C06" w:rsidRPr="00435C06">
              <w:rPr>
                <w:rFonts w:ascii="Arial" w:hAnsi="Arial" w:cs="Arial"/>
                <w:bCs/>
                <w:sz w:val="20"/>
                <w:szCs w:val="20"/>
              </w:rPr>
              <w:t xml:space="preserve">vratih ter jo je možno zložiti in </w:t>
            </w:r>
            <w:r w:rsidR="006915B4">
              <w:rPr>
                <w:rFonts w:ascii="Arial" w:hAnsi="Arial" w:cs="Arial"/>
                <w:bCs/>
                <w:sz w:val="20"/>
                <w:szCs w:val="20"/>
              </w:rPr>
              <w:t>v celoti</w:t>
            </w:r>
            <w:r w:rsidR="00435C06" w:rsidRPr="00435C06">
              <w:rPr>
                <w:rFonts w:ascii="Arial" w:hAnsi="Arial" w:cs="Arial"/>
                <w:bCs/>
                <w:sz w:val="20"/>
                <w:szCs w:val="20"/>
              </w:rPr>
              <w:t xml:space="preserve"> odstraniti iz vozila.</w:t>
            </w:r>
          </w:p>
        </w:tc>
        <w:tc>
          <w:tcPr>
            <w:tcW w:w="2187" w:type="pct"/>
            <w:vAlign w:val="center"/>
          </w:tcPr>
          <w:p w14:paraId="52B81EC1" w14:textId="77777777" w:rsidR="002914E2" w:rsidRPr="000D13E7" w:rsidRDefault="002914E2" w:rsidP="003D519B">
            <w:pPr>
              <w:jc w:val="both"/>
              <w:rPr>
                <w:rFonts w:ascii="Arial" w:hAnsi="Arial" w:cs="Arial"/>
                <w:bCs/>
                <w:sz w:val="20"/>
                <w:szCs w:val="20"/>
              </w:rPr>
            </w:pPr>
          </w:p>
        </w:tc>
      </w:tr>
      <w:tr w:rsidR="000D13E7" w:rsidRPr="000D13E7" w14:paraId="595ACD14" w14:textId="77777777" w:rsidTr="003D519B">
        <w:trPr>
          <w:trHeight w:val="454"/>
        </w:trPr>
        <w:tc>
          <w:tcPr>
            <w:tcW w:w="2813" w:type="pct"/>
            <w:gridSpan w:val="2"/>
            <w:vAlign w:val="center"/>
          </w:tcPr>
          <w:p w14:paraId="7087F358" w14:textId="08D8A61C" w:rsidR="002914E2" w:rsidRPr="000D13E7" w:rsidRDefault="006A2350" w:rsidP="003D519B">
            <w:pPr>
              <w:rPr>
                <w:rFonts w:ascii="Arial" w:hAnsi="Arial" w:cs="Arial"/>
                <w:bCs/>
                <w:sz w:val="20"/>
                <w:szCs w:val="20"/>
              </w:rPr>
            </w:pPr>
            <w:r w:rsidRPr="000D13E7">
              <w:rPr>
                <w:rFonts w:ascii="Arial" w:hAnsi="Arial" w:cs="Arial"/>
                <w:bCs/>
                <w:sz w:val="20"/>
                <w:szCs w:val="20"/>
              </w:rPr>
              <w:t xml:space="preserve">Komfortni </w:t>
            </w:r>
            <w:r w:rsidR="00E829BF" w:rsidRPr="000D13E7">
              <w:rPr>
                <w:rFonts w:ascii="Arial" w:hAnsi="Arial" w:cs="Arial"/>
                <w:bCs/>
                <w:sz w:val="20"/>
                <w:szCs w:val="20"/>
              </w:rPr>
              <w:t>voznikov in sovoznikov sedež nastavljiva po višini z naslonjali za roke in ledveno oporo</w:t>
            </w:r>
          </w:p>
        </w:tc>
        <w:tc>
          <w:tcPr>
            <w:tcW w:w="2187" w:type="pct"/>
            <w:vAlign w:val="center"/>
          </w:tcPr>
          <w:p w14:paraId="2A8F5FCC" w14:textId="77777777" w:rsidR="002914E2" w:rsidRPr="000D13E7" w:rsidRDefault="002914E2" w:rsidP="003D519B">
            <w:pPr>
              <w:jc w:val="both"/>
              <w:rPr>
                <w:rFonts w:ascii="Arial" w:hAnsi="Arial" w:cs="Arial"/>
                <w:bCs/>
                <w:sz w:val="20"/>
                <w:szCs w:val="20"/>
              </w:rPr>
            </w:pPr>
          </w:p>
        </w:tc>
      </w:tr>
      <w:tr w:rsidR="000D13E7" w:rsidRPr="000D13E7" w14:paraId="232D22B3" w14:textId="77777777" w:rsidTr="003D519B">
        <w:trPr>
          <w:trHeight w:val="454"/>
        </w:trPr>
        <w:tc>
          <w:tcPr>
            <w:tcW w:w="2813" w:type="pct"/>
            <w:gridSpan w:val="2"/>
            <w:vAlign w:val="center"/>
          </w:tcPr>
          <w:p w14:paraId="0B7A6C68" w14:textId="7291EF05" w:rsidR="002914E2" w:rsidRPr="000D13E7" w:rsidRDefault="00E829BF" w:rsidP="003D519B">
            <w:pPr>
              <w:rPr>
                <w:rFonts w:ascii="Arial" w:hAnsi="Arial" w:cs="Arial"/>
                <w:bCs/>
                <w:sz w:val="20"/>
                <w:szCs w:val="20"/>
              </w:rPr>
            </w:pPr>
            <w:r w:rsidRPr="000D13E7">
              <w:rPr>
                <w:rFonts w:ascii="Arial" w:hAnsi="Arial" w:cs="Arial"/>
                <w:bCs/>
                <w:sz w:val="20"/>
                <w:szCs w:val="20"/>
              </w:rPr>
              <w:lastRenderedPageBreak/>
              <w:t>Dodatna kovinska zaščita motorja, menjalnika in rezervoarja</w:t>
            </w:r>
          </w:p>
        </w:tc>
        <w:tc>
          <w:tcPr>
            <w:tcW w:w="2187" w:type="pct"/>
            <w:vAlign w:val="center"/>
          </w:tcPr>
          <w:p w14:paraId="729D9A16" w14:textId="77777777" w:rsidR="002914E2" w:rsidRPr="000D13E7" w:rsidRDefault="002914E2" w:rsidP="003D519B">
            <w:pPr>
              <w:jc w:val="both"/>
              <w:rPr>
                <w:rFonts w:ascii="Arial" w:hAnsi="Arial" w:cs="Arial"/>
                <w:bCs/>
                <w:sz w:val="20"/>
                <w:szCs w:val="20"/>
              </w:rPr>
            </w:pPr>
          </w:p>
        </w:tc>
      </w:tr>
      <w:tr w:rsidR="000D13E7" w:rsidRPr="000D13E7" w14:paraId="3F758829" w14:textId="77777777" w:rsidTr="003D519B">
        <w:trPr>
          <w:trHeight w:val="454"/>
        </w:trPr>
        <w:tc>
          <w:tcPr>
            <w:tcW w:w="2813" w:type="pct"/>
            <w:gridSpan w:val="2"/>
            <w:vAlign w:val="center"/>
          </w:tcPr>
          <w:p w14:paraId="1598E54D" w14:textId="357FF097" w:rsidR="002914E2" w:rsidRPr="000D13E7" w:rsidRDefault="00E829BF" w:rsidP="003D519B">
            <w:pPr>
              <w:rPr>
                <w:rFonts w:ascii="Arial" w:hAnsi="Arial" w:cs="Arial"/>
                <w:bCs/>
                <w:sz w:val="20"/>
                <w:szCs w:val="20"/>
              </w:rPr>
            </w:pPr>
            <w:r w:rsidRPr="000D13E7">
              <w:rPr>
                <w:rFonts w:ascii="Arial" w:hAnsi="Arial" w:cs="Arial"/>
                <w:bCs/>
                <w:sz w:val="20"/>
                <w:szCs w:val="20"/>
              </w:rPr>
              <w:t>Avtomatski menjalnik vsaj 6 stopenjski</w:t>
            </w:r>
          </w:p>
        </w:tc>
        <w:tc>
          <w:tcPr>
            <w:tcW w:w="2187" w:type="pct"/>
            <w:vAlign w:val="center"/>
          </w:tcPr>
          <w:p w14:paraId="25A17E43" w14:textId="77777777" w:rsidR="002914E2" w:rsidRPr="000D13E7" w:rsidRDefault="002914E2" w:rsidP="003D519B">
            <w:pPr>
              <w:jc w:val="both"/>
              <w:rPr>
                <w:rFonts w:ascii="Arial" w:hAnsi="Arial" w:cs="Arial"/>
                <w:bCs/>
                <w:sz w:val="20"/>
                <w:szCs w:val="20"/>
              </w:rPr>
            </w:pPr>
          </w:p>
        </w:tc>
      </w:tr>
      <w:tr w:rsidR="000D13E7" w:rsidRPr="000D13E7" w14:paraId="22186761" w14:textId="77777777" w:rsidTr="003D519B">
        <w:trPr>
          <w:trHeight w:val="454"/>
        </w:trPr>
        <w:tc>
          <w:tcPr>
            <w:tcW w:w="2813" w:type="pct"/>
            <w:gridSpan w:val="2"/>
            <w:vAlign w:val="center"/>
          </w:tcPr>
          <w:p w14:paraId="4D7F2715" w14:textId="1D42B86D" w:rsidR="00F932A4" w:rsidRPr="000D13E7" w:rsidRDefault="00F932A4" w:rsidP="003D519B">
            <w:pPr>
              <w:rPr>
                <w:rFonts w:ascii="Arial" w:hAnsi="Arial" w:cs="Arial"/>
                <w:bCs/>
                <w:sz w:val="20"/>
                <w:szCs w:val="20"/>
              </w:rPr>
            </w:pPr>
            <w:r w:rsidRPr="000D13E7">
              <w:rPr>
                <w:rFonts w:ascii="Arial" w:hAnsi="Arial" w:cs="Arial"/>
                <w:bCs/>
                <w:sz w:val="20"/>
                <w:szCs w:val="20"/>
              </w:rPr>
              <w:t>Barva – standardna bela</w:t>
            </w:r>
          </w:p>
        </w:tc>
        <w:tc>
          <w:tcPr>
            <w:tcW w:w="2187" w:type="pct"/>
            <w:vAlign w:val="center"/>
          </w:tcPr>
          <w:p w14:paraId="220B2F0A" w14:textId="77777777" w:rsidR="00F932A4" w:rsidRPr="000D13E7" w:rsidRDefault="00F932A4" w:rsidP="003D519B">
            <w:pPr>
              <w:jc w:val="both"/>
              <w:rPr>
                <w:rFonts w:ascii="Arial" w:hAnsi="Arial" w:cs="Arial"/>
                <w:bCs/>
                <w:sz w:val="20"/>
                <w:szCs w:val="20"/>
              </w:rPr>
            </w:pPr>
          </w:p>
        </w:tc>
      </w:tr>
      <w:tr w:rsidR="000D13E7" w:rsidRPr="000D13E7" w14:paraId="13014272" w14:textId="77777777" w:rsidTr="003D519B">
        <w:trPr>
          <w:trHeight w:val="454"/>
        </w:trPr>
        <w:tc>
          <w:tcPr>
            <w:tcW w:w="2813" w:type="pct"/>
            <w:gridSpan w:val="2"/>
            <w:vAlign w:val="center"/>
          </w:tcPr>
          <w:p w14:paraId="1AF57319" w14:textId="394F93FE" w:rsidR="002914E2" w:rsidRPr="000D13E7" w:rsidRDefault="00E829BF" w:rsidP="003D519B">
            <w:pPr>
              <w:rPr>
                <w:rFonts w:ascii="Arial" w:hAnsi="Arial" w:cs="Arial"/>
                <w:bCs/>
                <w:sz w:val="20"/>
                <w:szCs w:val="20"/>
              </w:rPr>
            </w:pPr>
            <w:r w:rsidRPr="000D13E7">
              <w:rPr>
                <w:rFonts w:ascii="Arial" w:hAnsi="Arial" w:cs="Arial"/>
                <w:bCs/>
                <w:sz w:val="20"/>
                <w:szCs w:val="20"/>
              </w:rPr>
              <w:t>Sistem za pomoč pri zaviranju v sili (AFU)</w:t>
            </w:r>
          </w:p>
        </w:tc>
        <w:tc>
          <w:tcPr>
            <w:tcW w:w="2187" w:type="pct"/>
            <w:vAlign w:val="center"/>
          </w:tcPr>
          <w:p w14:paraId="554D56A1" w14:textId="77777777" w:rsidR="002914E2" w:rsidRPr="000D13E7" w:rsidRDefault="002914E2" w:rsidP="003D519B">
            <w:pPr>
              <w:jc w:val="both"/>
              <w:rPr>
                <w:rFonts w:ascii="Arial" w:hAnsi="Arial" w:cs="Arial"/>
                <w:bCs/>
                <w:sz w:val="20"/>
                <w:szCs w:val="20"/>
              </w:rPr>
            </w:pPr>
          </w:p>
        </w:tc>
      </w:tr>
      <w:tr w:rsidR="000D13E7" w:rsidRPr="000D13E7" w14:paraId="43AF409D" w14:textId="77777777" w:rsidTr="003D519B">
        <w:trPr>
          <w:trHeight w:val="454"/>
        </w:trPr>
        <w:tc>
          <w:tcPr>
            <w:tcW w:w="2813" w:type="pct"/>
            <w:gridSpan w:val="2"/>
            <w:vAlign w:val="center"/>
          </w:tcPr>
          <w:p w14:paraId="325ECEBB" w14:textId="7FCE2244" w:rsidR="002914E2" w:rsidRPr="000D13E7" w:rsidRDefault="00E829BF" w:rsidP="003D519B">
            <w:pPr>
              <w:rPr>
                <w:rFonts w:ascii="Arial" w:hAnsi="Arial" w:cs="Arial"/>
                <w:bCs/>
                <w:sz w:val="20"/>
                <w:szCs w:val="20"/>
              </w:rPr>
            </w:pPr>
            <w:r w:rsidRPr="000D13E7">
              <w:rPr>
                <w:rFonts w:ascii="Arial" w:hAnsi="Arial" w:cs="Arial"/>
                <w:bCs/>
                <w:sz w:val="20"/>
                <w:szCs w:val="20"/>
              </w:rPr>
              <w:t>Asistent za mrtvi kot</w:t>
            </w:r>
          </w:p>
        </w:tc>
        <w:tc>
          <w:tcPr>
            <w:tcW w:w="2187" w:type="pct"/>
            <w:vAlign w:val="center"/>
          </w:tcPr>
          <w:p w14:paraId="7A2DA210" w14:textId="77777777" w:rsidR="002914E2" w:rsidRPr="000D13E7" w:rsidRDefault="002914E2" w:rsidP="003D519B">
            <w:pPr>
              <w:jc w:val="both"/>
              <w:rPr>
                <w:rFonts w:ascii="Arial" w:hAnsi="Arial" w:cs="Arial"/>
                <w:bCs/>
                <w:sz w:val="20"/>
                <w:szCs w:val="20"/>
              </w:rPr>
            </w:pPr>
          </w:p>
        </w:tc>
      </w:tr>
      <w:tr w:rsidR="000D13E7" w:rsidRPr="000D13E7" w14:paraId="0E918732" w14:textId="77777777" w:rsidTr="003D519B">
        <w:trPr>
          <w:trHeight w:val="454"/>
        </w:trPr>
        <w:tc>
          <w:tcPr>
            <w:tcW w:w="2813" w:type="pct"/>
            <w:gridSpan w:val="2"/>
            <w:vAlign w:val="center"/>
          </w:tcPr>
          <w:p w14:paraId="354EAA2B" w14:textId="40327D4C" w:rsidR="002914E2" w:rsidRPr="000D13E7" w:rsidRDefault="00E829BF" w:rsidP="003D519B">
            <w:pPr>
              <w:rPr>
                <w:rFonts w:ascii="Arial" w:hAnsi="Arial" w:cs="Arial"/>
                <w:bCs/>
                <w:sz w:val="20"/>
                <w:szCs w:val="20"/>
              </w:rPr>
            </w:pPr>
            <w:r w:rsidRPr="000D13E7">
              <w:rPr>
                <w:rFonts w:ascii="Arial" w:hAnsi="Arial" w:cs="Arial"/>
                <w:bCs/>
                <w:sz w:val="20"/>
                <w:szCs w:val="20"/>
              </w:rPr>
              <w:t>Sistem za pomoč pri speljevanju v klanec (HSA)</w:t>
            </w:r>
          </w:p>
        </w:tc>
        <w:tc>
          <w:tcPr>
            <w:tcW w:w="2187" w:type="pct"/>
            <w:vAlign w:val="center"/>
          </w:tcPr>
          <w:p w14:paraId="25E2F303" w14:textId="77777777" w:rsidR="002914E2" w:rsidRPr="000D13E7" w:rsidRDefault="002914E2" w:rsidP="003D519B">
            <w:pPr>
              <w:jc w:val="both"/>
              <w:rPr>
                <w:rFonts w:ascii="Arial" w:hAnsi="Arial" w:cs="Arial"/>
                <w:bCs/>
                <w:sz w:val="20"/>
                <w:szCs w:val="20"/>
              </w:rPr>
            </w:pPr>
          </w:p>
        </w:tc>
      </w:tr>
      <w:tr w:rsidR="000D13E7" w:rsidRPr="000D13E7" w14:paraId="3F13CCDB" w14:textId="77777777" w:rsidTr="003D519B">
        <w:trPr>
          <w:trHeight w:val="454"/>
        </w:trPr>
        <w:tc>
          <w:tcPr>
            <w:tcW w:w="2813" w:type="pct"/>
            <w:gridSpan w:val="2"/>
            <w:vAlign w:val="center"/>
          </w:tcPr>
          <w:p w14:paraId="7FFC391D" w14:textId="2D18DDC9" w:rsidR="002914E2" w:rsidRPr="000D13E7" w:rsidRDefault="00E829BF" w:rsidP="003D519B">
            <w:pPr>
              <w:rPr>
                <w:rFonts w:ascii="Arial" w:hAnsi="Arial" w:cs="Arial"/>
                <w:bCs/>
                <w:sz w:val="20"/>
                <w:szCs w:val="20"/>
              </w:rPr>
            </w:pPr>
            <w:r w:rsidRPr="000D13E7">
              <w:rPr>
                <w:rFonts w:ascii="Arial" w:hAnsi="Arial" w:cs="Arial"/>
                <w:bCs/>
                <w:sz w:val="20"/>
                <w:szCs w:val="20"/>
              </w:rPr>
              <w:t>Rezervoar za gorivo vsaj 65 litrov</w:t>
            </w:r>
          </w:p>
        </w:tc>
        <w:tc>
          <w:tcPr>
            <w:tcW w:w="2187" w:type="pct"/>
            <w:vAlign w:val="center"/>
          </w:tcPr>
          <w:p w14:paraId="0A281755" w14:textId="77777777" w:rsidR="002914E2" w:rsidRPr="000D13E7" w:rsidRDefault="002914E2" w:rsidP="003D519B">
            <w:pPr>
              <w:jc w:val="both"/>
              <w:rPr>
                <w:rFonts w:ascii="Arial" w:hAnsi="Arial" w:cs="Arial"/>
                <w:bCs/>
                <w:sz w:val="20"/>
                <w:szCs w:val="20"/>
              </w:rPr>
            </w:pPr>
          </w:p>
        </w:tc>
      </w:tr>
      <w:tr w:rsidR="000D13E7" w:rsidRPr="000D13E7" w14:paraId="2A669082" w14:textId="77777777" w:rsidTr="003D519B">
        <w:trPr>
          <w:trHeight w:val="454"/>
        </w:trPr>
        <w:tc>
          <w:tcPr>
            <w:tcW w:w="2813" w:type="pct"/>
            <w:gridSpan w:val="2"/>
            <w:vAlign w:val="center"/>
          </w:tcPr>
          <w:p w14:paraId="75A6B124" w14:textId="5B17CAE3" w:rsidR="002914E2" w:rsidRPr="000D13E7" w:rsidRDefault="00E829BF" w:rsidP="003D519B">
            <w:pPr>
              <w:rPr>
                <w:rFonts w:ascii="Arial" w:hAnsi="Arial" w:cs="Arial"/>
                <w:bCs/>
                <w:sz w:val="20"/>
                <w:szCs w:val="20"/>
              </w:rPr>
            </w:pPr>
            <w:r w:rsidRPr="000D13E7">
              <w:rPr>
                <w:rFonts w:ascii="Arial" w:hAnsi="Arial" w:cs="Arial"/>
                <w:bCs/>
                <w:sz w:val="20"/>
                <w:szCs w:val="20"/>
              </w:rPr>
              <w:t xml:space="preserve">Sistem za nadzor stabilnosti vozila </w:t>
            </w:r>
            <w:r w:rsidR="000D13E7">
              <w:rPr>
                <w:rFonts w:ascii="Arial" w:hAnsi="Arial" w:cs="Arial"/>
                <w:bCs/>
                <w:sz w:val="20"/>
                <w:szCs w:val="20"/>
              </w:rPr>
              <w:t>–</w:t>
            </w:r>
            <w:r w:rsidRPr="000D13E7">
              <w:rPr>
                <w:rFonts w:ascii="Arial" w:hAnsi="Arial" w:cs="Arial"/>
                <w:bCs/>
                <w:sz w:val="20"/>
                <w:szCs w:val="20"/>
              </w:rPr>
              <w:t xml:space="preserve"> ESP</w:t>
            </w:r>
            <w:r w:rsidR="000D13E7">
              <w:rPr>
                <w:rFonts w:ascii="Arial" w:hAnsi="Arial" w:cs="Arial"/>
                <w:bCs/>
                <w:sz w:val="20"/>
                <w:szCs w:val="20"/>
              </w:rPr>
              <w:t xml:space="preserve"> </w:t>
            </w:r>
            <w:r w:rsidRPr="000D13E7">
              <w:rPr>
                <w:rFonts w:ascii="Arial" w:hAnsi="Arial" w:cs="Arial"/>
                <w:bCs/>
                <w:sz w:val="20"/>
                <w:szCs w:val="20"/>
              </w:rPr>
              <w:t>(oziroma enakovredni sistem z drugo oznako)</w:t>
            </w:r>
          </w:p>
        </w:tc>
        <w:tc>
          <w:tcPr>
            <w:tcW w:w="2187" w:type="pct"/>
            <w:vAlign w:val="center"/>
          </w:tcPr>
          <w:p w14:paraId="16E6AC24" w14:textId="77777777" w:rsidR="002914E2" w:rsidRPr="000D13E7" w:rsidRDefault="002914E2" w:rsidP="003D519B">
            <w:pPr>
              <w:jc w:val="both"/>
              <w:rPr>
                <w:rFonts w:ascii="Arial" w:hAnsi="Arial" w:cs="Arial"/>
                <w:bCs/>
                <w:sz w:val="20"/>
                <w:szCs w:val="20"/>
              </w:rPr>
            </w:pPr>
          </w:p>
        </w:tc>
      </w:tr>
      <w:tr w:rsidR="000D13E7" w:rsidRPr="000D13E7" w14:paraId="352E276D" w14:textId="77777777" w:rsidTr="003D519B">
        <w:trPr>
          <w:trHeight w:val="454"/>
        </w:trPr>
        <w:tc>
          <w:tcPr>
            <w:tcW w:w="2813" w:type="pct"/>
            <w:gridSpan w:val="2"/>
            <w:vAlign w:val="center"/>
          </w:tcPr>
          <w:p w14:paraId="3BC2A43E" w14:textId="7304675C" w:rsidR="002914E2" w:rsidRPr="000D13E7" w:rsidRDefault="00E829BF" w:rsidP="003D519B">
            <w:pPr>
              <w:rPr>
                <w:rFonts w:ascii="Arial" w:hAnsi="Arial" w:cs="Arial"/>
                <w:bCs/>
                <w:sz w:val="20"/>
                <w:szCs w:val="20"/>
              </w:rPr>
            </w:pPr>
            <w:r w:rsidRPr="000D13E7">
              <w:rPr>
                <w:rFonts w:ascii="Arial" w:hAnsi="Arial" w:cs="Arial"/>
                <w:bCs/>
                <w:sz w:val="20"/>
                <w:szCs w:val="20"/>
              </w:rPr>
              <w:t xml:space="preserve">Čelni </w:t>
            </w:r>
            <w:r w:rsidR="006A2350" w:rsidRPr="000D13E7">
              <w:rPr>
                <w:rFonts w:ascii="Arial" w:hAnsi="Arial" w:cs="Arial"/>
                <w:bCs/>
                <w:sz w:val="20"/>
                <w:szCs w:val="20"/>
              </w:rPr>
              <w:t xml:space="preserve">in stranski </w:t>
            </w:r>
            <w:r w:rsidRPr="000D13E7">
              <w:rPr>
                <w:rFonts w:ascii="Arial" w:hAnsi="Arial" w:cs="Arial"/>
                <w:bCs/>
                <w:sz w:val="20"/>
                <w:szCs w:val="20"/>
              </w:rPr>
              <w:t>varnostni blazini za voznika in sovoznika</w:t>
            </w:r>
          </w:p>
        </w:tc>
        <w:tc>
          <w:tcPr>
            <w:tcW w:w="2187" w:type="pct"/>
            <w:vAlign w:val="center"/>
          </w:tcPr>
          <w:p w14:paraId="3523B045" w14:textId="77777777" w:rsidR="002914E2" w:rsidRPr="000D13E7" w:rsidRDefault="002914E2" w:rsidP="003D519B">
            <w:pPr>
              <w:jc w:val="both"/>
              <w:rPr>
                <w:rFonts w:ascii="Arial" w:hAnsi="Arial" w:cs="Arial"/>
                <w:bCs/>
                <w:sz w:val="20"/>
                <w:szCs w:val="20"/>
              </w:rPr>
            </w:pPr>
          </w:p>
        </w:tc>
      </w:tr>
      <w:tr w:rsidR="000D13E7" w:rsidRPr="000D13E7" w14:paraId="07F061C7" w14:textId="77777777" w:rsidTr="003D519B">
        <w:trPr>
          <w:trHeight w:val="454"/>
        </w:trPr>
        <w:tc>
          <w:tcPr>
            <w:tcW w:w="2813" w:type="pct"/>
            <w:gridSpan w:val="2"/>
            <w:vAlign w:val="center"/>
          </w:tcPr>
          <w:p w14:paraId="46AB4AB4" w14:textId="045CCEC0" w:rsidR="002914E2" w:rsidRPr="000D13E7" w:rsidRDefault="00E829BF" w:rsidP="003D519B">
            <w:pPr>
              <w:rPr>
                <w:rFonts w:ascii="Arial" w:hAnsi="Arial" w:cs="Arial"/>
                <w:bCs/>
                <w:sz w:val="20"/>
                <w:szCs w:val="20"/>
              </w:rPr>
            </w:pPr>
            <w:r w:rsidRPr="000D13E7">
              <w:rPr>
                <w:rFonts w:ascii="Arial" w:hAnsi="Arial" w:cs="Arial"/>
                <w:bCs/>
                <w:sz w:val="20"/>
                <w:szCs w:val="20"/>
              </w:rPr>
              <w:t>ABS zavorni sistem</w:t>
            </w:r>
          </w:p>
        </w:tc>
        <w:tc>
          <w:tcPr>
            <w:tcW w:w="2187" w:type="pct"/>
            <w:vAlign w:val="center"/>
          </w:tcPr>
          <w:p w14:paraId="345DA785" w14:textId="77777777" w:rsidR="002914E2" w:rsidRPr="000D13E7" w:rsidRDefault="002914E2" w:rsidP="003D519B">
            <w:pPr>
              <w:jc w:val="both"/>
              <w:rPr>
                <w:rFonts w:ascii="Arial" w:hAnsi="Arial" w:cs="Arial"/>
                <w:bCs/>
                <w:sz w:val="20"/>
                <w:szCs w:val="20"/>
              </w:rPr>
            </w:pPr>
          </w:p>
        </w:tc>
      </w:tr>
      <w:tr w:rsidR="000D13E7" w:rsidRPr="000D13E7" w14:paraId="24A60C57" w14:textId="77777777" w:rsidTr="003D519B">
        <w:trPr>
          <w:trHeight w:val="454"/>
        </w:trPr>
        <w:tc>
          <w:tcPr>
            <w:tcW w:w="2813" w:type="pct"/>
            <w:gridSpan w:val="2"/>
            <w:vAlign w:val="center"/>
          </w:tcPr>
          <w:p w14:paraId="2BE3B535" w14:textId="75B696AD" w:rsidR="002914E2" w:rsidRPr="000D13E7" w:rsidRDefault="00E829BF" w:rsidP="003D519B">
            <w:pPr>
              <w:rPr>
                <w:rFonts w:ascii="Arial" w:hAnsi="Arial" w:cs="Arial"/>
                <w:bCs/>
                <w:sz w:val="20"/>
                <w:szCs w:val="20"/>
              </w:rPr>
            </w:pPr>
            <w:r w:rsidRPr="000D13E7">
              <w:rPr>
                <w:rFonts w:ascii="Arial" w:hAnsi="Arial" w:cs="Arial"/>
                <w:bCs/>
                <w:sz w:val="20"/>
                <w:szCs w:val="20"/>
              </w:rPr>
              <w:t>Aktivni radarski tempomat</w:t>
            </w:r>
          </w:p>
        </w:tc>
        <w:tc>
          <w:tcPr>
            <w:tcW w:w="2187" w:type="pct"/>
            <w:vAlign w:val="center"/>
          </w:tcPr>
          <w:p w14:paraId="59AB88A5" w14:textId="77777777" w:rsidR="002914E2" w:rsidRPr="000D13E7" w:rsidRDefault="002914E2" w:rsidP="003D519B">
            <w:pPr>
              <w:jc w:val="both"/>
              <w:rPr>
                <w:rFonts w:ascii="Arial" w:hAnsi="Arial" w:cs="Arial"/>
                <w:bCs/>
                <w:sz w:val="20"/>
                <w:szCs w:val="20"/>
              </w:rPr>
            </w:pPr>
          </w:p>
        </w:tc>
      </w:tr>
      <w:tr w:rsidR="00811817" w:rsidRPr="00811817" w14:paraId="207AD353" w14:textId="77777777" w:rsidTr="003D519B">
        <w:trPr>
          <w:trHeight w:val="454"/>
        </w:trPr>
        <w:tc>
          <w:tcPr>
            <w:tcW w:w="2813" w:type="pct"/>
            <w:gridSpan w:val="2"/>
            <w:vAlign w:val="center"/>
          </w:tcPr>
          <w:p w14:paraId="2D6325D8" w14:textId="49313337" w:rsidR="006A2350" w:rsidRPr="00811817" w:rsidRDefault="006A2350" w:rsidP="003D519B">
            <w:pPr>
              <w:rPr>
                <w:rFonts w:ascii="Arial" w:hAnsi="Arial" w:cs="Arial"/>
                <w:bCs/>
                <w:color w:val="FF0000"/>
                <w:sz w:val="20"/>
                <w:szCs w:val="20"/>
              </w:rPr>
            </w:pPr>
            <w:r w:rsidRPr="00C568D7">
              <w:rPr>
                <w:rFonts w:ascii="Arial" w:hAnsi="Arial" w:cs="Arial"/>
                <w:bCs/>
                <w:sz w:val="20"/>
                <w:szCs w:val="20"/>
              </w:rPr>
              <w:t>Meglenki spredaj</w:t>
            </w:r>
            <w:r w:rsidR="00811817" w:rsidRPr="00FF2AB4">
              <w:rPr>
                <w:rFonts w:ascii="Arial" w:hAnsi="Arial" w:cs="Arial"/>
                <w:bCs/>
                <w:sz w:val="20"/>
                <w:szCs w:val="20"/>
              </w:rPr>
              <w:t xml:space="preserve"> </w:t>
            </w:r>
            <w:r w:rsidR="00C568D7" w:rsidRPr="00C568D7">
              <w:rPr>
                <w:rFonts w:ascii="Arial" w:hAnsi="Arial" w:cs="Arial"/>
                <w:bCs/>
                <w:sz w:val="20"/>
                <w:szCs w:val="20"/>
              </w:rPr>
              <w:t>ali Multibeam LED svetila spredaj ali enakovredno</w:t>
            </w:r>
          </w:p>
        </w:tc>
        <w:tc>
          <w:tcPr>
            <w:tcW w:w="2187" w:type="pct"/>
            <w:vAlign w:val="center"/>
          </w:tcPr>
          <w:p w14:paraId="4FAFA5DC" w14:textId="77777777" w:rsidR="006A2350" w:rsidRPr="00811817" w:rsidRDefault="006A2350" w:rsidP="003D519B">
            <w:pPr>
              <w:jc w:val="both"/>
              <w:rPr>
                <w:rFonts w:ascii="Arial" w:hAnsi="Arial" w:cs="Arial"/>
                <w:bCs/>
                <w:color w:val="FF0000"/>
                <w:sz w:val="20"/>
                <w:szCs w:val="20"/>
              </w:rPr>
            </w:pPr>
          </w:p>
        </w:tc>
      </w:tr>
      <w:tr w:rsidR="000D13E7" w:rsidRPr="000D13E7" w14:paraId="78D8A351" w14:textId="77777777" w:rsidTr="003D519B">
        <w:trPr>
          <w:trHeight w:val="454"/>
        </w:trPr>
        <w:tc>
          <w:tcPr>
            <w:tcW w:w="2813" w:type="pct"/>
            <w:gridSpan w:val="2"/>
            <w:vAlign w:val="center"/>
          </w:tcPr>
          <w:p w14:paraId="11343CC0" w14:textId="40F0DF39" w:rsidR="002914E2" w:rsidRPr="000D13E7" w:rsidRDefault="00E829BF" w:rsidP="003D519B">
            <w:pPr>
              <w:rPr>
                <w:rFonts w:ascii="Arial" w:hAnsi="Arial" w:cs="Arial"/>
                <w:bCs/>
                <w:sz w:val="20"/>
                <w:szCs w:val="20"/>
              </w:rPr>
            </w:pPr>
            <w:r w:rsidRPr="000D13E7">
              <w:rPr>
                <w:rFonts w:ascii="Arial" w:hAnsi="Arial" w:cs="Arial"/>
                <w:bCs/>
                <w:sz w:val="20"/>
                <w:szCs w:val="20"/>
              </w:rPr>
              <w:t>Daljinsko centralno zaklepanje</w:t>
            </w:r>
          </w:p>
        </w:tc>
        <w:tc>
          <w:tcPr>
            <w:tcW w:w="2187" w:type="pct"/>
            <w:vAlign w:val="center"/>
          </w:tcPr>
          <w:p w14:paraId="1C0B4EBF" w14:textId="77777777" w:rsidR="002914E2" w:rsidRPr="000D13E7" w:rsidRDefault="002914E2" w:rsidP="003D519B">
            <w:pPr>
              <w:jc w:val="both"/>
              <w:rPr>
                <w:rFonts w:ascii="Arial" w:hAnsi="Arial" w:cs="Arial"/>
                <w:bCs/>
                <w:sz w:val="20"/>
                <w:szCs w:val="20"/>
              </w:rPr>
            </w:pPr>
          </w:p>
        </w:tc>
      </w:tr>
      <w:tr w:rsidR="000D13E7" w:rsidRPr="000D13E7" w14:paraId="0C6D00EA" w14:textId="77777777" w:rsidTr="003D519B">
        <w:trPr>
          <w:trHeight w:val="454"/>
        </w:trPr>
        <w:tc>
          <w:tcPr>
            <w:tcW w:w="2813" w:type="pct"/>
            <w:gridSpan w:val="2"/>
            <w:vAlign w:val="center"/>
          </w:tcPr>
          <w:p w14:paraId="29FE4187" w14:textId="06C3B1F1" w:rsidR="002914E2" w:rsidRPr="000D13E7" w:rsidRDefault="006A2350" w:rsidP="003D519B">
            <w:pPr>
              <w:rPr>
                <w:rFonts w:ascii="Arial" w:hAnsi="Arial" w:cs="Arial"/>
                <w:bCs/>
                <w:sz w:val="20"/>
                <w:szCs w:val="20"/>
              </w:rPr>
            </w:pPr>
            <w:r w:rsidRPr="000D13E7">
              <w:rPr>
                <w:rFonts w:ascii="Arial" w:hAnsi="Arial" w:cs="Arial"/>
                <w:bCs/>
                <w:sz w:val="20"/>
                <w:szCs w:val="20"/>
              </w:rPr>
              <w:t xml:space="preserve">Avtomatska </w:t>
            </w:r>
            <w:r w:rsidR="00E829BF" w:rsidRPr="000D13E7">
              <w:rPr>
                <w:rFonts w:ascii="Arial" w:hAnsi="Arial" w:cs="Arial"/>
                <w:bCs/>
                <w:sz w:val="20"/>
                <w:szCs w:val="20"/>
              </w:rPr>
              <w:t>klimatska naprava</w:t>
            </w:r>
          </w:p>
        </w:tc>
        <w:tc>
          <w:tcPr>
            <w:tcW w:w="2187" w:type="pct"/>
            <w:vAlign w:val="center"/>
          </w:tcPr>
          <w:p w14:paraId="1A24AF7D" w14:textId="77777777" w:rsidR="002914E2" w:rsidRPr="000D13E7" w:rsidRDefault="002914E2" w:rsidP="003D519B">
            <w:pPr>
              <w:jc w:val="both"/>
              <w:rPr>
                <w:rFonts w:ascii="Arial" w:hAnsi="Arial" w:cs="Arial"/>
                <w:bCs/>
                <w:sz w:val="20"/>
                <w:szCs w:val="20"/>
              </w:rPr>
            </w:pPr>
          </w:p>
        </w:tc>
      </w:tr>
      <w:tr w:rsidR="000D13E7" w:rsidRPr="000D13E7" w14:paraId="45008A66" w14:textId="77777777" w:rsidTr="003D519B">
        <w:trPr>
          <w:trHeight w:val="454"/>
        </w:trPr>
        <w:tc>
          <w:tcPr>
            <w:tcW w:w="2813" w:type="pct"/>
            <w:gridSpan w:val="2"/>
            <w:vAlign w:val="center"/>
          </w:tcPr>
          <w:p w14:paraId="4CC8D4D1" w14:textId="7E53083E" w:rsidR="002914E2" w:rsidRPr="000D13E7" w:rsidRDefault="006A2350" w:rsidP="003D519B">
            <w:pPr>
              <w:rPr>
                <w:rFonts w:ascii="Arial" w:hAnsi="Arial" w:cs="Arial"/>
                <w:bCs/>
                <w:sz w:val="20"/>
                <w:szCs w:val="20"/>
              </w:rPr>
            </w:pPr>
            <w:r w:rsidRPr="000D13E7">
              <w:rPr>
                <w:rFonts w:ascii="Arial" w:hAnsi="Arial" w:cs="Arial"/>
                <w:bCs/>
                <w:sz w:val="20"/>
                <w:szCs w:val="20"/>
              </w:rPr>
              <w:t>Večfunkcijski</w:t>
            </w:r>
            <w:r w:rsidR="000D13E7" w:rsidRPr="000D13E7">
              <w:rPr>
                <w:rFonts w:ascii="Arial" w:hAnsi="Arial" w:cs="Arial"/>
                <w:bCs/>
                <w:sz w:val="20"/>
                <w:szCs w:val="20"/>
              </w:rPr>
              <w:t xml:space="preserve"> </w:t>
            </w:r>
            <w:r w:rsidR="00E829BF" w:rsidRPr="000D13E7">
              <w:rPr>
                <w:rFonts w:ascii="Arial" w:hAnsi="Arial" w:cs="Arial"/>
                <w:bCs/>
                <w:sz w:val="20"/>
                <w:szCs w:val="20"/>
              </w:rPr>
              <w:t>volan nastavljiv po višini in globini</w:t>
            </w:r>
          </w:p>
        </w:tc>
        <w:tc>
          <w:tcPr>
            <w:tcW w:w="2187" w:type="pct"/>
            <w:vAlign w:val="center"/>
          </w:tcPr>
          <w:p w14:paraId="4F993E86" w14:textId="77777777" w:rsidR="002914E2" w:rsidRPr="000D13E7" w:rsidRDefault="002914E2" w:rsidP="003D519B">
            <w:pPr>
              <w:jc w:val="both"/>
              <w:rPr>
                <w:rFonts w:ascii="Arial" w:hAnsi="Arial" w:cs="Arial"/>
                <w:bCs/>
                <w:sz w:val="20"/>
                <w:szCs w:val="20"/>
              </w:rPr>
            </w:pPr>
          </w:p>
        </w:tc>
      </w:tr>
      <w:tr w:rsidR="000D13E7" w:rsidRPr="000D13E7" w14:paraId="12E1E569" w14:textId="77777777" w:rsidTr="003D519B">
        <w:trPr>
          <w:trHeight w:val="454"/>
        </w:trPr>
        <w:tc>
          <w:tcPr>
            <w:tcW w:w="2813" w:type="pct"/>
            <w:gridSpan w:val="2"/>
            <w:vAlign w:val="center"/>
          </w:tcPr>
          <w:p w14:paraId="40CA3E3A" w14:textId="0EF80B1D" w:rsidR="002914E2" w:rsidRPr="000D13E7" w:rsidRDefault="00E829BF" w:rsidP="003D519B">
            <w:pPr>
              <w:rPr>
                <w:rFonts w:ascii="Arial" w:hAnsi="Arial" w:cs="Arial"/>
                <w:bCs/>
                <w:sz w:val="20"/>
                <w:szCs w:val="20"/>
              </w:rPr>
            </w:pPr>
            <w:r w:rsidRPr="000D13E7">
              <w:rPr>
                <w:rFonts w:ascii="Arial" w:hAnsi="Arial" w:cs="Arial"/>
                <w:bCs/>
                <w:sz w:val="20"/>
                <w:szCs w:val="20"/>
              </w:rPr>
              <w:t>Električni pomik stekel spredaj</w:t>
            </w:r>
          </w:p>
        </w:tc>
        <w:tc>
          <w:tcPr>
            <w:tcW w:w="2187" w:type="pct"/>
            <w:vAlign w:val="center"/>
          </w:tcPr>
          <w:p w14:paraId="29C20260" w14:textId="77777777" w:rsidR="002914E2" w:rsidRPr="000D13E7" w:rsidRDefault="002914E2" w:rsidP="003D519B">
            <w:pPr>
              <w:jc w:val="both"/>
              <w:rPr>
                <w:rFonts w:ascii="Arial" w:hAnsi="Arial" w:cs="Arial"/>
                <w:bCs/>
                <w:sz w:val="20"/>
                <w:szCs w:val="20"/>
              </w:rPr>
            </w:pPr>
          </w:p>
        </w:tc>
      </w:tr>
      <w:tr w:rsidR="000D13E7" w:rsidRPr="000D13E7" w14:paraId="304EA67D" w14:textId="77777777" w:rsidTr="003D519B">
        <w:trPr>
          <w:trHeight w:val="454"/>
        </w:trPr>
        <w:tc>
          <w:tcPr>
            <w:tcW w:w="2813" w:type="pct"/>
            <w:gridSpan w:val="2"/>
            <w:vAlign w:val="center"/>
          </w:tcPr>
          <w:p w14:paraId="7F2A9A06" w14:textId="5B9E610B" w:rsidR="002914E2" w:rsidRPr="000D13E7" w:rsidRDefault="00E829BF" w:rsidP="003D519B">
            <w:pPr>
              <w:rPr>
                <w:rFonts w:ascii="Arial" w:hAnsi="Arial" w:cs="Arial"/>
                <w:bCs/>
                <w:sz w:val="20"/>
                <w:szCs w:val="20"/>
              </w:rPr>
            </w:pPr>
            <w:r w:rsidRPr="000D13E7">
              <w:rPr>
                <w:rFonts w:ascii="Arial" w:hAnsi="Arial" w:cs="Arial"/>
                <w:bCs/>
                <w:sz w:val="20"/>
                <w:szCs w:val="20"/>
              </w:rPr>
              <w:t>Zunanji ogledali, ogrevani, električno nastavljivi</w:t>
            </w:r>
          </w:p>
        </w:tc>
        <w:tc>
          <w:tcPr>
            <w:tcW w:w="2187" w:type="pct"/>
            <w:vAlign w:val="center"/>
          </w:tcPr>
          <w:p w14:paraId="2063D0D1" w14:textId="77777777" w:rsidR="002914E2" w:rsidRPr="000D13E7" w:rsidRDefault="002914E2" w:rsidP="003D519B">
            <w:pPr>
              <w:jc w:val="both"/>
              <w:rPr>
                <w:rFonts w:ascii="Arial" w:hAnsi="Arial" w:cs="Arial"/>
                <w:bCs/>
                <w:sz w:val="20"/>
                <w:szCs w:val="20"/>
              </w:rPr>
            </w:pPr>
          </w:p>
        </w:tc>
      </w:tr>
      <w:tr w:rsidR="00C568D7" w:rsidRPr="000D13E7" w14:paraId="2308EA52" w14:textId="77777777" w:rsidTr="003D519B">
        <w:trPr>
          <w:trHeight w:val="454"/>
        </w:trPr>
        <w:tc>
          <w:tcPr>
            <w:tcW w:w="2813" w:type="pct"/>
            <w:gridSpan w:val="2"/>
            <w:vAlign w:val="center"/>
          </w:tcPr>
          <w:p w14:paraId="4640AFED" w14:textId="5F9FAA0F" w:rsidR="00C568D7" w:rsidRPr="00C568D7" w:rsidRDefault="00C568D7" w:rsidP="003D519B">
            <w:pPr>
              <w:rPr>
                <w:rFonts w:ascii="Arial" w:hAnsi="Arial" w:cs="Arial"/>
                <w:bCs/>
                <w:sz w:val="20"/>
                <w:szCs w:val="20"/>
              </w:rPr>
            </w:pPr>
            <w:r w:rsidRPr="00C568D7">
              <w:rPr>
                <w:rFonts w:ascii="Arial" w:hAnsi="Arial" w:cs="Arial"/>
                <w:bCs/>
                <w:sz w:val="20"/>
                <w:szCs w:val="20"/>
              </w:rPr>
              <w:t>Stranska obloga iz obstojnega materiala v tovornem delu</w:t>
            </w:r>
          </w:p>
        </w:tc>
        <w:tc>
          <w:tcPr>
            <w:tcW w:w="2187" w:type="pct"/>
            <w:vAlign w:val="center"/>
          </w:tcPr>
          <w:p w14:paraId="3AA9E6D2" w14:textId="77777777" w:rsidR="00C568D7" w:rsidRPr="000D13E7" w:rsidRDefault="00C568D7" w:rsidP="003D519B">
            <w:pPr>
              <w:jc w:val="both"/>
              <w:rPr>
                <w:bCs/>
              </w:rPr>
            </w:pPr>
          </w:p>
        </w:tc>
      </w:tr>
      <w:tr w:rsidR="000D13E7" w:rsidRPr="000D13E7" w14:paraId="144B0CD8" w14:textId="77777777" w:rsidTr="003D519B">
        <w:trPr>
          <w:trHeight w:val="454"/>
        </w:trPr>
        <w:tc>
          <w:tcPr>
            <w:tcW w:w="2813" w:type="pct"/>
            <w:gridSpan w:val="2"/>
            <w:vAlign w:val="center"/>
          </w:tcPr>
          <w:p w14:paraId="5455C49A" w14:textId="48A26FB2" w:rsidR="002914E2" w:rsidRPr="00C568D7" w:rsidRDefault="00E829BF" w:rsidP="006A2350">
            <w:pPr>
              <w:rPr>
                <w:rFonts w:ascii="Arial" w:hAnsi="Arial" w:cs="Arial"/>
                <w:bCs/>
                <w:color w:val="FF0000"/>
                <w:sz w:val="20"/>
                <w:szCs w:val="20"/>
              </w:rPr>
            </w:pPr>
            <w:r w:rsidRPr="00C568D7">
              <w:rPr>
                <w:rFonts w:ascii="Arial" w:hAnsi="Arial" w:cs="Arial"/>
                <w:bCs/>
                <w:sz w:val="20"/>
                <w:szCs w:val="20"/>
              </w:rPr>
              <w:t>Tla tovornega dela opremljena</w:t>
            </w:r>
            <w:r w:rsidR="00C568D7">
              <w:rPr>
                <w:rFonts w:ascii="Arial" w:hAnsi="Arial" w:cs="Arial"/>
                <w:bCs/>
                <w:sz w:val="20"/>
                <w:szCs w:val="20"/>
              </w:rPr>
              <w:t xml:space="preserve"> z</w:t>
            </w:r>
            <w:r w:rsidRPr="00C568D7">
              <w:rPr>
                <w:rFonts w:ascii="Arial" w:hAnsi="Arial" w:cs="Arial"/>
                <w:bCs/>
                <w:sz w:val="20"/>
                <w:szCs w:val="20"/>
              </w:rPr>
              <w:t xml:space="preserve"> obstojnim in pralnim materialom </w:t>
            </w:r>
          </w:p>
        </w:tc>
        <w:tc>
          <w:tcPr>
            <w:tcW w:w="2187" w:type="pct"/>
            <w:vAlign w:val="center"/>
          </w:tcPr>
          <w:p w14:paraId="796434D0" w14:textId="77777777" w:rsidR="002914E2" w:rsidRPr="000D13E7" w:rsidRDefault="002914E2" w:rsidP="003D519B">
            <w:pPr>
              <w:jc w:val="both"/>
              <w:rPr>
                <w:rFonts w:ascii="Arial" w:hAnsi="Arial" w:cs="Arial"/>
                <w:bCs/>
                <w:sz w:val="20"/>
                <w:szCs w:val="20"/>
              </w:rPr>
            </w:pPr>
          </w:p>
        </w:tc>
      </w:tr>
      <w:tr w:rsidR="000D13E7" w:rsidRPr="000D13E7" w14:paraId="0DE17286" w14:textId="77777777" w:rsidTr="003D519B">
        <w:trPr>
          <w:trHeight w:val="454"/>
        </w:trPr>
        <w:tc>
          <w:tcPr>
            <w:tcW w:w="2813" w:type="pct"/>
            <w:gridSpan w:val="2"/>
            <w:vAlign w:val="center"/>
          </w:tcPr>
          <w:p w14:paraId="1E3888EC" w14:textId="0DD8349D" w:rsidR="002914E2" w:rsidRPr="000D13E7" w:rsidRDefault="00E829BF" w:rsidP="003D519B">
            <w:pPr>
              <w:rPr>
                <w:rFonts w:ascii="Arial" w:hAnsi="Arial" w:cs="Arial"/>
                <w:bCs/>
                <w:sz w:val="20"/>
                <w:szCs w:val="20"/>
              </w:rPr>
            </w:pPr>
            <w:r w:rsidRPr="000D13E7">
              <w:rPr>
                <w:rFonts w:ascii="Arial" w:hAnsi="Arial" w:cs="Arial"/>
                <w:bCs/>
                <w:sz w:val="20"/>
                <w:szCs w:val="20"/>
              </w:rPr>
              <w:t>Nezastekljeni boki tovornega prostora</w:t>
            </w:r>
          </w:p>
        </w:tc>
        <w:tc>
          <w:tcPr>
            <w:tcW w:w="2187" w:type="pct"/>
            <w:vAlign w:val="center"/>
          </w:tcPr>
          <w:p w14:paraId="79E98006" w14:textId="77777777" w:rsidR="002914E2" w:rsidRPr="000D13E7" w:rsidRDefault="002914E2" w:rsidP="003D519B">
            <w:pPr>
              <w:jc w:val="both"/>
              <w:rPr>
                <w:rFonts w:ascii="Arial" w:hAnsi="Arial" w:cs="Arial"/>
                <w:bCs/>
                <w:sz w:val="20"/>
                <w:szCs w:val="20"/>
              </w:rPr>
            </w:pPr>
          </w:p>
        </w:tc>
      </w:tr>
      <w:tr w:rsidR="000D13E7" w:rsidRPr="000D13E7" w14:paraId="32E7F641" w14:textId="77777777" w:rsidTr="003D519B">
        <w:trPr>
          <w:trHeight w:val="454"/>
        </w:trPr>
        <w:tc>
          <w:tcPr>
            <w:tcW w:w="2813" w:type="pct"/>
            <w:gridSpan w:val="2"/>
            <w:vAlign w:val="center"/>
          </w:tcPr>
          <w:p w14:paraId="1CF33A66" w14:textId="109FF3C8" w:rsidR="002914E2" w:rsidRPr="000D13E7" w:rsidRDefault="00E829BF" w:rsidP="003D519B">
            <w:pPr>
              <w:rPr>
                <w:rFonts w:ascii="Arial" w:hAnsi="Arial" w:cs="Arial"/>
                <w:bCs/>
                <w:sz w:val="20"/>
                <w:szCs w:val="20"/>
              </w:rPr>
            </w:pPr>
            <w:r w:rsidRPr="000D13E7">
              <w:rPr>
                <w:rFonts w:ascii="Arial" w:hAnsi="Arial" w:cs="Arial"/>
                <w:bCs/>
                <w:sz w:val="20"/>
                <w:szCs w:val="20"/>
              </w:rPr>
              <w:t>Kovinska pregrada med drugo vrsto sedežev in tovornim delom</w:t>
            </w:r>
          </w:p>
        </w:tc>
        <w:tc>
          <w:tcPr>
            <w:tcW w:w="2187" w:type="pct"/>
            <w:vAlign w:val="center"/>
          </w:tcPr>
          <w:p w14:paraId="3A142BFA" w14:textId="77777777" w:rsidR="002914E2" w:rsidRPr="000D13E7" w:rsidRDefault="002914E2" w:rsidP="003D519B">
            <w:pPr>
              <w:jc w:val="both"/>
              <w:rPr>
                <w:rFonts w:ascii="Arial" w:hAnsi="Arial" w:cs="Arial"/>
                <w:bCs/>
                <w:sz w:val="20"/>
                <w:szCs w:val="20"/>
              </w:rPr>
            </w:pPr>
          </w:p>
        </w:tc>
      </w:tr>
      <w:tr w:rsidR="000D13E7" w:rsidRPr="000D13E7" w14:paraId="1E7783BF" w14:textId="77777777" w:rsidTr="003D519B">
        <w:trPr>
          <w:trHeight w:val="454"/>
        </w:trPr>
        <w:tc>
          <w:tcPr>
            <w:tcW w:w="2813" w:type="pct"/>
            <w:gridSpan w:val="2"/>
            <w:vAlign w:val="center"/>
          </w:tcPr>
          <w:p w14:paraId="07DEECB0" w14:textId="4025EA0F" w:rsidR="002914E2" w:rsidRPr="000D13E7" w:rsidRDefault="00E829BF" w:rsidP="003D519B">
            <w:pPr>
              <w:rPr>
                <w:rFonts w:ascii="Arial" w:hAnsi="Arial" w:cs="Arial"/>
                <w:bCs/>
                <w:sz w:val="20"/>
                <w:szCs w:val="20"/>
              </w:rPr>
            </w:pPr>
            <w:r w:rsidRPr="000D13E7">
              <w:rPr>
                <w:rFonts w:ascii="Arial" w:hAnsi="Arial" w:cs="Arial"/>
                <w:bCs/>
                <w:sz w:val="20"/>
                <w:szCs w:val="20"/>
              </w:rPr>
              <w:t>Predpražniki - gumijasti</w:t>
            </w:r>
          </w:p>
        </w:tc>
        <w:tc>
          <w:tcPr>
            <w:tcW w:w="2187" w:type="pct"/>
            <w:vAlign w:val="center"/>
          </w:tcPr>
          <w:p w14:paraId="0E2AE3F2" w14:textId="77777777" w:rsidR="002914E2" w:rsidRPr="000D13E7" w:rsidRDefault="002914E2" w:rsidP="003D519B">
            <w:pPr>
              <w:jc w:val="both"/>
              <w:rPr>
                <w:rFonts w:ascii="Arial" w:hAnsi="Arial" w:cs="Arial"/>
                <w:bCs/>
                <w:sz w:val="20"/>
                <w:szCs w:val="20"/>
              </w:rPr>
            </w:pPr>
          </w:p>
        </w:tc>
      </w:tr>
      <w:tr w:rsidR="000D13E7" w:rsidRPr="000D13E7" w14:paraId="1521CD58" w14:textId="77777777" w:rsidTr="003D519B">
        <w:trPr>
          <w:trHeight w:val="454"/>
        </w:trPr>
        <w:tc>
          <w:tcPr>
            <w:tcW w:w="2813" w:type="pct"/>
            <w:gridSpan w:val="2"/>
            <w:vAlign w:val="center"/>
          </w:tcPr>
          <w:p w14:paraId="6A05FF24" w14:textId="483EC395" w:rsidR="002914E2" w:rsidRPr="000D13E7" w:rsidRDefault="00E829BF" w:rsidP="003D519B">
            <w:pPr>
              <w:rPr>
                <w:rFonts w:ascii="Arial" w:hAnsi="Arial" w:cs="Arial"/>
                <w:bCs/>
                <w:sz w:val="20"/>
                <w:szCs w:val="20"/>
              </w:rPr>
            </w:pPr>
            <w:r w:rsidRPr="000D13E7">
              <w:rPr>
                <w:rFonts w:ascii="Arial" w:hAnsi="Arial" w:cs="Arial"/>
                <w:bCs/>
                <w:sz w:val="20"/>
                <w:szCs w:val="20"/>
              </w:rPr>
              <w:t>Avtoradio DAB z funkcijo bluetooth povezave z mobilnim telefonom</w:t>
            </w:r>
          </w:p>
        </w:tc>
        <w:tc>
          <w:tcPr>
            <w:tcW w:w="2187" w:type="pct"/>
            <w:vAlign w:val="center"/>
          </w:tcPr>
          <w:p w14:paraId="0319F03C" w14:textId="77777777" w:rsidR="002914E2" w:rsidRPr="000D13E7" w:rsidRDefault="002914E2" w:rsidP="003D519B">
            <w:pPr>
              <w:jc w:val="both"/>
              <w:rPr>
                <w:rFonts w:ascii="Arial" w:hAnsi="Arial" w:cs="Arial"/>
                <w:bCs/>
                <w:sz w:val="20"/>
                <w:szCs w:val="20"/>
              </w:rPr>
            </w:pPr>
          </w:p>
        </w:tc>
      </w:tr>
      <w:tr w:rsidR="000D13E7" w:rsidRPr="000D13E7" w14:paraId="42AE7454" w14:textId="77777777" w:rsidTr="003D519B">
        <w:trPr>
          <w:trHeight w:val="454"/>
        </w:trPr>
        <w:tc>
          <w:tcPr>
            <w:tcW w:w="2813" w:type="pct"/>
            <w:gridSpan w:val="2"/>
            <w:vAlign w:val="center"/>
          </w:tcPr>
          <w:p w14:paraId="4CCF6E81" w14:textId="25D854DB" w:rsidR="002914E2" w:rsidRPr="000D13E7" w:rsidRDefault="00E829BF" w:rsidP="003D519B">
            <w:pPr>
              <w:rPr>
                <w:rFonts w:ascii="Arial" w:hAnsi="Arial" w:cs="Arial"/>
                <w:bCs/>
                <w:sz w:val="20"/>
                <w:szCs w:val="20"/>
              </w:rPr>
            </w:pPr>
            <w:r w:rsidRPr="000D13E7">
              <w:rPr>
                <w:rFonts w:ascii="Arial" w:hAnsi="Arial" w:cs="Arial"/>
                <w:bCs/>
                <w:sz w:val="20"/>
                <w:szCs w:val="20"/>
              </w:rPr>
              <w:t>Vlečna kljuka</w:t>
            </w:r>
          </w:p>
        </w:tc>
        <w:tc>
          <w:tcPr>
            <w:tcW w:w="2187" w:type="pct"/>
            <w:vAlign w:val="center"/>
          </w:tcPr>
          <w:p w14:paraId="4CCF2AEC" w14:textId="77777777" w:rsidR="002914E2" w:rsidRPr="000D13E7" w:rsidRDefault="002914E2" w:rsidP="003D519B">
            <w:pPr>
              <w:jc w:val="both"/>
              <w:rPr>
                <w:rFonts w:ascii="Arial" w:hAnsi="Arial" w:cs="Arial"/>
                <w:bCs/>
                <w:sz w:val="20"/>
                <w:szCs w:val="20"/>
              </w:rPr>
            </w:pPr>
          </w:p>
        </w:tc>
      </w:tr>
      <w:tr w:rsidR="000D13E7" w:rsidRPr="000D13E7" w14:paraId="23DB8548" w14:textId="77777777" w:rsidTr="003D519B">
        <w:trPr>
          <w:trHeight w:val="454"/>
        </w:trPr>
        <w:tc>
          <w:tcPr>
            <w:tcW w:w="2813" w:type="pct"/>
            <w:gridSpan w:val="2"/>
            <w:vAlign w:val="center"/>
          </w:tcPr>
          <w:p w14:paraId="39B19721" w14:textId="391CC0F1" w:rsidR="002914E2" w:rsidRPr="000D13E7" w:rsidRDefault="00E829BF" w:rsidP="003D519B">
            <w:pPr>
              <w:rPr>
                <w:rFonts w:ascii="Arial" w:hAnsi="Arial" w:cs="Arial"/>
                <w:bCs/>
                <w:sz w:val="20"/>
                <w:szCs w:val="20"/>
              </w:rPr>
            </w:pPr>
            <w:r w:rsidRPr="000D13E7">
              <w:rPr>
                <w:rFonts w:ascii="Arial" w:hAnsi="Arial" w:cs="Arial"/>
                <w:bCs/>
                <w:sz w:val="20"/>
                <w:szCs w:val="20"/>
              </w:rPr>
              <w:t>Rezervno kolo (običajnih ali manjših dimenzij)</w:t>
            </w:r>
          </w:p>
        </w:tc>
        <w:tc>
          <w:tcPr>
            <w:tcW w:w="2187" w:type="pct"/>
            <w:vAlign w:val="center"/>
          </w:tcPr>
          <w:p w14:paraId="6CFF93F1" w14:textId="77777777" w:rsidR="002914E2" w:rsidRPr="000D13E7" w:rsidRDefault="002914E2" w:rsidP="003D519B">
            <w:pPr>
              <w:jc w:val="both"/>
              <w:rPr>
                <w:rFonts w:ascii="Arial" w:hAnsi="Arial" w:cs="Arial"/>
                <w:bCs/>
                <w:sz w:val="20"/>
                <w:szCs w:val="20"/>
              </w:rPr>
            </w:pPr>
          </w:p>
        </w:tc>
      </w:tr>
      <w:tr w:rsidR="000D13E7" w:rsidRPr="000D13E7" w14:paraId="73E3A091" w14:textId="77777777" w:rsidTr="003D519B">
        <w:trPr>
          <w:trHeight w:val="454"/>
        </w:trPr>
        <w:tc>
          <w:tcPr>
            <w:tcW w:w="2813" w:type="pct"/>
            <w:gridSpan w:val="2"/>
            <w:vAlign w:val="center"/>
          </w:tcPr>
          <w:p w14:paraId="3794D108" w14:textId="047E319D" w:rsidR="002914E2" w:rsidRPr="000D13E7" w:rsidRDefault="00E829BF" w:rsidP="003D519B">
            <w:pPr>
              <w:rPr>
                <w:rFonts w:ascii="Arial" w:hAnsi="Arial" w:cs="Arial"/>
                <w:bCs/>
                <w:sz w:val="20"/>
                <w:szCs w:val="20"/>
              </w:rPr>
            </w:pPr>
            <w:r w:rsidRPr="000D13E7">
              <w:rPr>
                <w:rFonts w:ascii="Arial" w:hAnsi="Arial" w:cs="Arial"/>
                <w:bCs/>
                <w:sz w:val="20"/>
                <w:szCs w:val="20"/>
              </w:rPr>
              <w:t>Dodatni predali v kabini (npr. pod stropom)</w:t>
            </w:r>
          </w:p>
        </w:tc>
        <w:tc>
          <w:tcPr>
            <w:tcW w:w="2187" w:type="pct"/>
            <w:vAlign w:val="center"/>
          </w:tcPr>
          <w:p w14:paraId="6323EA62" w14:textId="77777777" w:rsidR="002914E2" w:rsidRPr="000D13E7" w:rsidRDefault="002914E2" w:rsidP="003D519B">
            <w:pPr>
              <w:jc w:val="both"/>
              <w:rPr>
                <w:rFonts w:ascii="Arial" w:hAnsi="Arial" w:cs="Arial"/>
                <w:bCs/>
                <w:sz w:val="20"/>
                <w:szCs w:val="20"/>
              </w:rPr>
            </w:pPr>
          </w:p>
        </w:tc>
      </w:tr>
      <w:tr w:rsidR="000D13E7" w:rsidRPr="000D13E7" w14:paraId="3AC29610" w14:textId="77777777" w:rsidTr="003D519B">
        <w:trPr>
          <w:trHeight w:val="454"/>
        </w:trPr>
        <w:tc>
          <w:tcPr>
            <w:tcW w:w="2813" w:type="pct"/>
            <w:gridSpan w:val="2"/>
            <w:vAlign w:val="center"/>
          </w:tcPr>
          <w:p w14:paraId="7E93DB40" w14:textId="4EC4D1A9" w:rsidR="002914E2" w:rsidRPr="000D13E7" w:rsidRDefault="00E829BF" w:rsidP="003D519B">
            <w:pPr>
              <w:rPr>
                <w:rFonts w:ascii="Arial" w:hAnsi="Arial" w:cs="Arial"/>
                <w:bCs/>
                <w:sz w:val="20"/>
                <w:szCs w:val="20"/>
              </w:rPr>
            </w:pPr>
            <w:r w:rsidRPr="000D13E7">
              <w:rPr>
                <w:rFonts w:ascii="Arial" w:hAnsi="Arial" w:cs="Arial"/>
                <w:bCs/>
                <w:sz w:val="20"/>
                <w:szCs w:val="20"/>
              </w:rPr>
              <w:t>Akustični parkirni senzorji spredaj in zadaj ter kamera zadaj</w:t>
            </w:r>
          </w:p>
        </w:tc>
        <w:tc>
          <w:tcPr>
            <w:tcW w:w="2187" w:type="pct"/>
            <w:vAlign w:val="center"/>
          </w:tcPr>
          <w:p w14:paraId="094F1AC4" w14:textId="77777777" w:rsidR="002914E2" w:rsidRPr="000D13E7" w:rsidRDefault="002914E2" w:rsidP="003D519B">
            <w:pPr>
              <w:jc w:val="both"/>
              <w:rPr>
                <w:rFonts w:ascii="Arial" w:hAnsi="Arial" w:cs="Arial"/>
                <w:bCs/>
                <w:sz w:val="20"/>
                <w:szCs w:val="20"/>
              </w:rPr>
            </w:pPr>
          </w:p>
        </w:tc>
      </w:tr>
      <w:tr w:rsidR="000D13E7" w:rsidRPr="000D13E7" w14:paraId="57AC934D" w14:textId="77777777" w:rsidTr="003D519B">
        <w:trPr>
          <w:trHeight w:val="454"/>
        </w:trPr>
        <w:tc>
          <w:tcPr>
            <w:tcW w:w="2813" w:type="pct"/>
            <w:gridSpan w:val="2"/>
            <w:vAlign w:val="center"/>
          </w:tcPr>
          <w:p w14:paraId="5C51E1BA" w14:textId="6190CBAC" w:rsidR="002914E2" w:rsidRPr="000D13E7" w:rsidRDefault="00F932A4" w:rsidP="003D519B">
            <w:pPr>
              <w:rPr>
                <w:rFonts w:ascii="Arial" w:hAnsi="Arial" w:cs="Arial"/>
                <w:bCs/>
                <w:sz w:val="20"/>
                <w:szCs w:val="20"/>
              </w:rPr>
            </w:pPr>
            <w:r w:rsidRPr="000D13E7">
              <w:rPr>
                <w:rFonts w:ascii="Arial" w:hAnsi="Arial" w:cs="Arial"/>
                <w:bCs/>
                <w:sz w:val="20"/>
                <w:szCs w:val="20"/>
              </w:rPr>
              <w:t xml:space="preserve"> </w:t>
            </w:r>
            <w:r w:rsidR="000D13E7">
              <w:rPr>
                <w:rFonts w:ascii="Arial" w:hAnsi="Arial" w:cs="Arial"/>
                <w:bCs/>
                <w:sz w:val="20"/>
                <w:szCs w:val="20"/>
              </w:rPr>
              <w:t>V</w:t>
            </w:r>
            <w:r w:rsidRPr="000D13E7">
              <w:rPr>
                <w:rFonts w:ascii="Arial" w:hAnsi="Arial" w:cs="Arial"/>
                <w:bCs/>
                <w:sz w:val="20"/>
                <w:szCs w:val="20"/>
              </w:rPr>
              <w:t>ozilo</w:t>
            </w:r>
            <w:r w:rsidR="000D13E7">
              <w:rPr>
                <w:rFonts w:ascii="Arial" w:hAnsi="Arial" w:cs="Arial"/>
                <w:bCs/>
                <w:sz w:val="20"/>
                <w:szCs w:val="20"/>
              </w:rPr>
              <w:t xml:space="preserve"> dobavljeno</w:t>
            </w:r>
            <w:r w:rsidRPr="000D13E7">
              <w:rPr>
                <w:rFonts w:ascii="Arial" w:hAnsi="Arial" w:cs="Arial"/>
                <w:bCs/>
                <w:sz w:val="20"/>
                <w:szCs w:val="20"/>
              </w:rPr>
              <w:t xml:space="preserve"> s pnevmatikami glede na letni čas dobave </w:t>
            </w:r>
            <w:r w:rsidR="000D13E7">
              <w:rPr>
                <w:rFonts w:ascii="Arial" w:hAnsi="Arial" w:cs="Arial"/>
                <w:bCs/>
                <w:sz w:val="20"/>
                <w:szCs w:val="20"/>
              </w:rPr>
              <w:t>s</w:t>
            </w:r>
            <w:r w:rsidRPr="000D13E7">
              <w:rPr>
                <w:rFonts w:ascii="Arial" w:hAnsi="Arial" w:cs="Arial"/>
                <w:bCs/>
                <w:sz w:val="20"/>
                <w:szCs w:val="20"/>
              </w:rPr>
              <w:t xml:space="preserve"> celoletnimi pnevmatikami</w:t>
            </w:r>
            <w:r w:rsidR="000D13E7">
              <w:rPr>
                <w:rFonts w:ascii="Arial" w:hAnsi="Arial" w:cs="Arial"/>
                <w:bCs/>
                <w:sz w:val="20"/>
                <w:szCs w:val="20"/>
              </w:rPr>
              <w:t xml:space="preserve"> (od 15. 3. do 15. 11.)</w:t>
            </w:r>
            <w:r w:rsidRPr="000D13E7">
              <w:rPr>
                <w:rFonts w:ascii="Arial" w:hAnsi="Arial" w:cs="Arial"/>
                <w:bCs/>
                <w:sz w:val="20"/>
                <w:szCs w:val="20"/>
              </w:rPr>
              <w:t xml:space="preserve"> in  z zimskimi pnevmatikami</w:t>
            </w:r>
            <w:r w:rsidR="000D13E7">
              <w:rPr>
                <w:rFonts w:ascii="Arial" w:hAnsi="Arial" w:cs="Arial"/>
                <w:bCs/>
                <w:sz w:val="20"/>
                <w:szCs w:val="20"/>
              </w:rPr>
              <w:t xml:space="preserve"> (od 15. 11. do 15. 3.)</w:t>
            </w:r>
          </w:p>
        </w:tc>
        <w:tc>
          <w:tcPr>
            <w:tcW w:w="2187" w:type="pct"/>
            <w:vAlign w:val="center"/>
          </w:tcPr>
          <w:p w14:paraId="4C4D9727" w14:textId="77777777" w:rsidR="002914E2" w:rsidRPr="000D13E7" w:rsidRDefault="002914E2" w:rsidP="003D519B">
            <w:pPr>
              <w:jc w:val="both"/>
              <w:rPr>
                <w:rFonts w:ascii="Arial" w:hAnsi="Arial" w:cs="Arial"/>
                <w:bCs/>
                <w:sz w:val="20"/>
                <w:szCs w:val="20"/>
              </w:rPr>
            </w:pPr>
          </w:p>
        </w:tc>
      </w:tr>
      <w:tr w:rsidR="000D13E7" w:rsidRPr="000D13E7" w14:paraId="4065DDAC" w14:textId="77777777" w:rsidTr="003D519B">
        <w:trPr>
          <w:trHeight w:val="454"/>
        </w:trPr>
        <w:tc>
          <w:tcPr>
            <w:tcW w:w="2813" w:type="pct"/>
            <w:gridSpan w:val="2"/>
            <w:vAlign w:val="center"/>
          </w:tcPr>
          <w:p w14:paraId="129BCC8A" w14:textId="7FFB2061" w:rsidR="002914E2" w:rsidRPr="000D13E7" w:rsidRDefault="00E829BF" w:rsidP="003D519B">
            <w:pPr>
              <w:rPr>
                <w:rFonts w:ascii="Arial" w:hAnsi="Arial" w:cs="Arial"/>
                <w:bCs/>
                <w:sz w:val="20"/>
                <w:szCs w:val="20"/>
              </w:rPr>
            </w:pPr>
            <w:r w:rsidRPr="000D13E7">
              <w:rPr>
                <w:rFonts w:ascii="Arial" w:hAnsi="Arial" w:cs="Arial"/>
                <w:bCs/>
                <w:sz w:val="20"/>
                <w:szCs w:val="20"/>
              </w:rPr>
              <w:t xml:space="preserve">Obvezna oprema v skladu s slovensko zakonodajo (prva pomoč, varnostni trikotnik, rezervne žarnice, 2x </w:t>
            </w:r>
            <w:r w:rsidRPr="000D13E7">
              <w:rPr>
                <w:rFonts w:ascii="Arial" w:hAnsi="Arial" w:cs="Arial"/>
                <w:bCs/>
                <w:sz w:val="20"/>
                <w:szCs w:val="20"/>
              </w:rPr>
              <w:lastRenderedPageBreak/>
              <w:t>varnostni jopič)</w:t>
            </w:r>
          </w:p>
        </w:tc>
        <w:tc>
          <w:tcPr>
            <w:tcW w:w="2187" w:type="pct"/>
            <w:vAlign w:val="center"/>
          </w:tcPr>
          <w:p w14:paraId="7E027C42" w14:textId="77777777" w:rsidR="002914E2" w:rsidRPr="000D13E7" w:rsidRDefault="002914E2" w:rsidP="003D519B">
            <w:pPr>
              <w:jc w:val="both"/>
              <w:rPr>
                <w:rFonts w:ascii="Arial" w:hAnsi="Arial" w:cs="Arial"/>
                <w:bCs/>
                <w:sz w:val="20"/>
                <w:szCs w:val="20"/>
              </w:rPr>
            </w:pPr>
          </w:p>
        </w:tc>
      </w:tr>
    </w:tbl>
    <w:p w14:paraId="3C15D695" w14:textId="4C824E7C" w:rsidR="00563136" w:rsidRPr="00B8368E" w:rsidRDefault="00563136" w:rsidP="00C97E6E">
      <w:pPr>
        <w:spacing w:after="240"/>
        <w:jc w:val="both"/>
        <w:rPr>
          <w:bCs/>
        </w:rPr>
      </w:pPr>
    </w:p>
    <w:tbl>
      <w:tblPr>
        <w:tblW w:w="0" w:type="auto"/>
        <w:tblLook w:val="04A0" w:firstRow="1" w:lastRow="0" w:firstColumn="1" w:lastColumn="0" w:noHBand="0" w:noVBand="1"/>
      </w:tblPr>
      <w:tblGrid>
        <w:gridCol w:w="3550"/>
        <w:gridCol w:w="3360"/>
        <w:gridCol w:w="2162"/>
      </w:tblGrid>
      <w:tr w:rsidR="00B8368E" w:rsidRPr="00B8368E" w14:paraId="70300F55" w14:textId="77777777" w:rsidTr="00C97E6E">
        <w:tc>
          <w:tcPr>
            <w:tcW w:w="3550" w:type="dxa"/>
            <w:shd w:val="clear" w:color="auto" w:fill="auto"/>
          </w:tcPr>
          <w:p w14:paraId="2CD5E8F9" w14:textId="77777777" w:rsidR="00563136" w:rsidRPr="00B8368E" w:rsidRDefault="00563136" w:rsidP="00563136">
            <w:pPr>
              <w:rPr>
                <w:szCs w:val="22"/>
              </w:rPr>
            </w:pPr>
            <w:r w:rsidRPr="00B8368E">
              <w:rPr>
                <w:szCs w:val="22"/>
              </w:rPr>
              <w:t xml:space="preserve">Datum: </w:t>
            </w:r>
            <w:r w:rsidRPr="00B8368E">
              <w:rPr>
                <w:sz w:val="18"/>
              </w:rPr>
              <w:fldChar w:fldCharType="begin">
                <w:ffData>
                  <w:name w:val=""/>
                  <w:enabled/>
                  <w:calcOnExit w:val="0"/>
                  <w:textInput/>
                </w:ffData>
              </w:fldChar>
            </w:r>
            <w:r w:rsidRPr="00B8368E">
              <w:rPr>
                <w:sz w:val="18"/>
              </w:rPr>
              <w:instrText xml:space="preserve"> FORMTEXT </w:instrText>
            </w:r>
            <w:r w:rsidRPr="00B8368E">
              <w:rPr>
                <w:sz w:val="18"/>
              </w:rPr>
            </w:r>
            <w:r w:rsidRPr="00B8368E">
              <w:rPr>
                <w:sz w:val="18"/>
              </w:rPr>
              <w:fldChar w:fldCharType="separate"/>
            </w:r>
            <w:r w:rsidRPr="00B8368E">
              <w:rPr>
                <w:rFonts w:eastAsia="MS Mincho"/>
                <w:szCs w:val="22"/>
              </w:rPr>
              <w:t>     </w:t>
            </w:r>
            <w:r w:rsidRPr="00B8368E">
              <w:rPr>
                <w:rFonts w:eastAsia="MS Mincho"/>
                <w:szCs w:val="22"/>
              </w:rPr>
              <w:fldChar w:fldCharType="end"/>
            </w:r>
          </w:p>
        </w:tc>
        <w:tc>
          <w:tcPr>
            <w:tcW w:w="3360" w:type="dxa"/>
            <w:shd w:val="clear" w:color="auto" w:fill="auto"/>
          </w:tcPr>
          <w:p w14:paraId="25575FF1" w14:textId="77777777" w:rsidR="00563136" w:rsidRPr="00B8368E" w:rsidRDefault="00563136" w:rsidP="00563136">
            <w:pPr>
              <w:rPr>
                <w:szCs w:val="22"/>
              </w:rPr>
            </w:pPr>
          </w:p>
        </w:tc>
        <w:tc>
          <w:tcPr>
            <w:tcW w:w="2162" w:type="dxa"/>
            <w:shd w:val="clear" w:color="auto" w:fill="auto"/>
          </w:tcPr>
          <w:p w14:paraId="24085EF8" w14:textId="77777777" w:rsidR="00563136" w:rsidRPr="00B8368E" w:rsidRDefault="00563136" w:rsidP="00563136">
            <w:pPr>
              <w:rPr>
                <w:szCs w:val="22"/>
              </w:rPr>
            </w:pPr>
            <w:r w:rsidRPr="00B8368E">
              <w:rPr>
                <w:szCs w:val="22"/>
              </w:rPr>
              <w:t>Podpis odgovorne osebe ponudnika:</w:t>
            </w:r>
          </w:p>
        </w:tc>
      </w:tr>
      <w:tr w:rsidR="00B8368E" w:rsidRPr="00B8368E" w14:paraId="13FA52D1" w14:textId="77777777" w:rsidTr="00C97E6E">
        <w:tc>
          <w:tcPr>
            <w:tcW w:w="3550" w:type="dxa"/>
            <w:shd w:val="clear" w:color="auto" w:fill="auto"/>
          </w:tcPr>
          <w:p w14:paraId="53F45493" w14:textId="77777777" w:rsidR="00563136" w:rsidRPr="00B8368E" w:rsidRDefault="00563136" w:rsidP="00563136">
            <w:pPr>
              <w:rPr>
                <w:szCs w:val="22"/>
              </w:rPr>
            </w:pPr>
          </w:p>
        </w:tc>
        <w:tc>
          <w:tcPr>
            <w:tcW w:w="3360" w:type="dxa"/>
            <w:shd w:val="clear" w:color="auto" w:fill="auto"/>
          </w:tcPr>
          <w:p w14:paraId="5F5D799F" w14:textId="77777777" w:rsidR="00563136" w:rsidRPr="00B8368E" w:rsidRDefault="00563136" w:rsidP="00563136">
            <w:pPr>
              <w:rPr>
                <w:szCs w:val="22"/>
              </w:rPr>
            </w:pPr>
          </w:p>
        </w:tc>
        <w:tc>
          <w:tcPr>
            <w:tcW w:w="2162" w:type="dxa"/>
            <w:tcBorders>
              <w:bottom w:val="single" w:sz="4" w:space="0" w:color="auto"/>
            </w:tcBorders>
            <w:shd w:val="clear" w:color="auto" w:fill="auto"/>
          </w:tcPr>
          <w:p w14:paraId="200FAA05" w14:textId="77777777" w:rsidR="00563136" w:rsidRPr="00B8368E" w:rsidRDefault="00563136" w:rsidP="00563136">
            <w:pPr>
              <w:rPr>
                <w:szCs w:val="22"/>
              </w:rPr>
            </w:pPr>
            <w:r w:rsidRPr="00B8368E">
              <w:rPr>
                <w:szCs w:val="22"/>
              </w:rPr>
              <w:fldChar w:fldCharType="begin">
                <w:ffData>
                  <w:name w:val=""/>
                  <w:enabled/>
                  <w:calcOnExit w:val="0"/>
                  <w:textInput/>
                </w:ffData>
              </w:fldChar>
            </w:r>
            <w:r w:rsidRPr="00B8368E">
              <w:rPr>
                <w:szCs w:val="22"/>
              </w:rPr>
              <w:instrText xml:space="preserve"> FORMTEXT </w:instrText>
            </w:r>
            <w:r w:rsidRPr="00B8368E">
              <w:rPr>
                <w:szCs w:val="22"/>
              </w:rPr>
            </w:r>
            <w:r w:rsidRPr="00B8368E">
              <w:rPr>
                <w:szCs w:val="22"/>
              </w:rPr>
              <w:fldChar w:fldCharType="separate"/>
            </w:r>
            <w:r w:rsidRPr="00B8368E">
              <w:rPr>
                <w:szCs w:val="22"/>
              </w:rPr>
              <w:t>     </w:t>
            </w:r>
            <w:r w:rsidRPr="00B8368E">
              <w:rPr>
                <w:szCs w:val="22"/>
              </w:rPr>
              <w:fldChar w:fldCharType="end"/>
            </w:r>
          </w:p>
        </w:tc>
      </w:tr>
    </w:tbl>
    <w:p w14:paraId="7821FC21" w14:textId="77777777" w:rsidR="00B73B13" w:rsidRPr="00F767E4" w:rsidRDefault="00B73B13" w:rsidP="0018414B">
      <w:pPr>
        <w:widowControl/>
        <w:suppressAutoHyphens w:val="0"/>
        <w:spacing w:before="360" w:after="200" w:line="240" w:lineRule="auto"/>
        <w:jc w:val="both"/>
        <w:rPr>
          <w:lang w:val="en-GB"/>
        </w:rPr>
        <w:sectPr w:rsidR="00B73B13" w:rsidRPr="00F767E4" w:rsidSect="008D4835">
          <w:headerReference w:type="default" r:id="rId8"/>
          <w:headerReference w:type="first" r:id="rId9"/>
          <w:pgSz w:w="11906" w:h="16838"/>
          <w:pgMar w:top="1417" w:right="1417" w:bottom="851" w:left="1417" w:header="708" w:footer="708" w:gutter="0"/>
          <w:cols w:space="708"/>
          <w:docGrid w:linePitch="360"/>
        </w:sectPr>
      </w:pPr>
    </w:p>
    <w:p w14:paraId="4EB0ADA8" w14:textId="7BA326BD" w:rsidR="00350366" w:rsidRPr="00350366" w:rsidRDefault="00350366" w:rsidP="00C43AD7">
      <w:pPr>
        <w:keepNext/>
        <w:outlineLvl w:val="3"/>
        <w:rPr>
          <w:i/>
          <w:iCs/>
        </w:rPr>
      </w:pPr>
    </w:p>
    <w:sectPr w:rsidR="00350366" w:rsidRPr="00350366" w:rsidSect="00CC1EDD">
      <w:headerReference w:type="default" r:id="rId10"/>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D8F78" w14:textId="77777777" w:rsidR="006B19F3" w:rsidRDefault="006B19F3">
      <w:pPr>
        <w:spacing w:line="240" w:lineRule="auto"/>
      </w:pPr>
      <w:r>
        <w:separator/>
      </w:r>
    </w:p>
  </w:endnote>
  <w:endnote w:type="continuationSeparator" w:id="0">
    <w:p w14:paraId="0AB11C3E" w14:textId="77777777" w:rsidR="006B19F3" w:rsidRDefault="006B19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OpenSymbol">
    <w:altName w:val="Courier New"/>
    <w:charset w:val="02"/>
    <w:family w:val="auto"/>
    <w:pitch w:val="default"/>
    <w:sig w:usb0="00000005" w:usb1="00000000" w:usb2="00000000" w:usb3="00000000" w:csb0="00000002" w:csb1="00000000"/>
  </w:font>
  <w:font w:name="Albany AMT">
    <w:altName w:val="MS Gothic"/>
    <w:charset w:val="80"/>
    <w:family w:val="auto"/>
    <w:pitch w:val="variable"/>
  </w:font>
  <w:font w:name="Noto Sans Devanagari">
    <w:charset w:val="00"/>
    <w:family w:val="swiss"/>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99174" w14:textId="77777777" w:rsidR="006B19F3" w:rsidRDefault="006B19F3">
      <w:pPr>
        <w:spacing w:line="240" w:lineRule="auto"/>
      </w:pPr>
      <w:r>
        <w:separator/>
      </w:r>
    </w:p>
  </w:footnote>
  <w:footnote w:type="continuationSeparator" w:id="0">
    <w:p w14:paraId="140E41B9" w14:textId="77777777" w:rsidR="006B19F3" w:rsidRDefault="006B19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7C115" w14:textId="77777777" w:rsidR="006915B4" w:rsidRDefault="001A2D58" w:rsidP="008D4835">
    <w:pPr>
      <w:tabs>
        <w:tab w:val="right" w:pos="9639"/>
      </w:tabs>
      <w:ind w:left="-680" w:right="-680"/>
      <w:jc w:val="both"/>
      <w:rPr>
        <w:rFonts w:ascii="Calibri" w:hAnsi="Calibri"/>
        <w:noProof/>
        <w:sz w:val="22"/>
        <w:szCs w:val="22"/>
      </w:rPr>
    </w:pPr>
    <w:r>
      <w:rPr>
        <w:rFonts w:ascii="Calibri" w:hAnsi="Calibri"/>
        <w:noProof/>
        <w:sz w:val="22"/>
        <w:szCs w:val="22"/>
      </w:rPr>
      <w:t xml:space="preserve"> </w:t>
    </w:r>
  </w:p>
  <w:tbl>
    <w:tblPr>
      <w:tblW w:w="9107" w:type="dxa"/>
      <w:tblInd w:w="108" w:type="dxa"/>
      <w:tblLook w:val="00A0" w:firstRow="1" w:lastRow="0" w:firstColumn="1" w:lastColumn="0" w:noHBand="0" w:noVBand="0"/>
    </w:tblPr>
    <w:tblGrid>
      <w:gridCol w:w="9107"/>
    </w:tblGrid>
    <w:tr w:rsidR="006915B4" w:rsidRPr="006560DA" w14:paraId="0B5498E2" w14:textId="77777777" w:rsidTr="003D2A70">
      <w:trPr>
        <w:trHeight w:val="182"/>
      </w:trPr>
      <w:tc>
        <w:tcPr>
          <w:tcW w:w="9107" w:type="dxa"/>
          <w:tcBorders>
            <w:bottom w:val="single" w:sz="4" w:space="0" w:color="7F7F7F"/>
            <w:right w:val="nil"/>
          </w:tcBorders>
          <w:shd w:val="clear" w:color="auto" w:fill="FFFFFF"/>
        </w:tcPr>
        <w:p w14:paraId="06371CB2" w14:textId="77777777" w:rsidR="006915B4" w:rsidRPr="00C77D47" w:rsidRDefault="006915B4" w:rsidP="006915B4">
          <w:pPr>
            <w:autoSpaceDE w:val="0"/>
            <w:autoSpaceDN w:val="0"/>
            <w:adjustRightInd w:val="0"/>
            <w:jc w:val="right"/>
            <w:rPr>
              <w:iCs/>
              <w:sz w:val="16"/>
              <w:szCs w:val="16"/>
            </w:rPr>
          </w:pPr>
          <w:r w:rsidRPr="00C77D47">
            <w:rPr>
              <w:bCs/>
              <w:sz w:val="16"/>
              <w:szCs w:val="16"/>
            </w:rPr>
            <w:t>OBR-4</w:t>
          </w:r>
        </w:p>
      </w:tc>
    </w:tr>
  </w:tbl>
  <w:p w14:paraId="0D7A4D41" w14:textId="77777777" w:rsidR="001A2D58" w:rsidRPr="007C35C7" w:rsidRDefault="001A2D58" w:rsidP="008D4835">
    <w:pPr>
      <w:pStyle w:val="Glava"/>
      <w:jc w:val="both"/>
      <w:rPr>
        <w:b/>
        <w:i/>
      </w:rPr>
    </w:pP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50E5" w14:textId="77777777" w:rsidR="001A2D58" w:rsidRPr="00C01594" w:rsidRDefault="001A2D58" w:rsidP="008D4835">
    <w:pPr>
      <w:tabs>
        <w:tab w:val="right" w:pos="9639"/>
      </w:tabs>
      <w:ind w:left="-680" w:right="-680"/>
      <w:jc w:val="both"/>
      <w:rPr>
        <w:rFonts w:ascii="Calibri" w:hAnsi="Calibri"/>
        <w:sz w:val="22"/>
        <w:szCs w:val="22"/>
        <w:lang w:eastAsia="en-US"/>
      </w:rPr>
    </w:pPr>
    <w:r w:rsidRPr="00BD1208">
      <w:rPr>
        <w:rFonts w:ascii="Calibri" w:hAnsi="Calibri"/>
        <w:noProof/>
        <w:sz w:val="22"/>
        <w:szCs w:val="22"/>
      </w:rPr>
      <w:drawing>
        <wp:inline distT="0" distB="0" distL="0" distR="0" wp14:anchorId="7539DA9C" wp14:editId="47847EA5">
          <wp:extent cx="2590800" cy="809625"/>
          <wp:effectExtent l="0" t="0" r="0" b="9525"/>
          <wp:docPr id="1023291955" name="Slika 102329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0" cy="809625"/>
                  </a:xfrm>
                  <a:prstGeom prst="rect">
                    <a:avLst/>
                  </a:prstGeom>
                  <a:noFill/>
                  <a:ln>
                    <a:noFill/>
                  </a:ln>
                </pic:spPr>
              </pic:pic>
            </a:graphicData>
          </a:graphic>
        </wp:inline>
      </w:drawing>
    </w:r>
    <w:r>
      <w:rPr>
        <w:rFonts w:ascii="Calibri" w:hAnsi="Calibri"/>
        <w:noProof/>
        <w:sz w:val="22"/>
        <w:szCs w:val="22"/>
      </w:rPr>
      <w:t xml:space="preserve">  </w:t>
    </w:r>
    <w:r w:rsidRPr="00C01594">
      <w:rPr>
        <w:rFonts w:ascii="Calibri" w:hAnsi="Calibri"/>
        <w:noProof/>
        <w:sz w:val="22"/>
        <w:szCs w:val="22"/>
      </w:rPr>
      <w:t xml:space="preserve">                                              </w:t>
    </w:r>
  </w:p>
  <w:tbl>
    <w:tblPr>
      <w:tblW w:w="9318" w:type="dxa"/>
      <w:tblInd w:w="108" w:type="dxa"/>
      <w:tblLook w:val="00A0" w:firstRow="1" w:lastRow="0" w:firstColumn="1" w:lastColumn="0" w:noHBand="0" w:noVBand="0"/>
    </w:tblPr>
    <w:tblGrid>
      <w:gridCol w:w="9318"/>
    </w:tblGrid>
    <w:tr w:rsidR="001A2D58" w14:paraId="70B5F504" w14:textId="77777777">
      <w:trPr>
        <w:trHeight w:val="141"/>
      </w:trPr>
      <w:tc>
        <w:tcPr>
          <w:tcW w:w="9318" w:type="dxa"/>
          <w:tcBorders>
            <w:bottom w:val="single" w:sz="4" w:space="0" w:color="7F7F7F"/>
            <w:right w:val="nil"/>
          </w:tcBorders>
          <w:shd w:val="clear" w:color="auto" w:fill="FFFFFF"/>
        </w:tcPr>
        <w:p w14:paraId="168B151F" w14:textId="77777777" w:rsidR="001A2D58" w:rsidRPr="00B90E3A" w:rsidRDefault="001A2D58" w:rsidP="008D4835">
          <w:pPr>
            <w:autoSpaceDE w:val="0"/>
            <w:autoSpaceDN w:val="0"/>
            <w:adjustRightInd w:val="0"/>
            <w:jc w:val="right"/>
            <w:rPr>
              <w:rFonts w:ascii="Calibri" w:hAnsi="Calibri"/>
              <w:iCs/>
              <w:sz w:val="18"/>
              <w:szCs w:val="18"/>
            </w:rPr>
          </w:pPr>
          <w:r>
            <w:rPr>
              <w:rFonts w:ascii="Calibri" w:hAnsi="Calibri"/>
              <w:bCs/>
              <w:sz w:val="18"/>
              <w:szCs w:val="18"/>
            </w:rPr>
            <w:t>Vzorec pogodbe</w:t>
          </w:r>
        </w:p>
      </w:tc>
    </w:tr>
  </w:tbl>
  <w:p w14:paraId="0F85817C" w14:textId="77777777" w:rsidR="001A2D58" w:rsidRPr="008F3500" w:rsidRDefault="001A2D58" w:rsidP="008D4835">
    <w:pPr>
      <w:autoSpaceDE w:val="0"/>
      <w:autoSpaceDN w:val="0"/>
      <w:adjustRightInd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24D40" w14:textId="77777777" w:rsidR="001A2D58" w:rsidRPr="00E94DA5" w:rsidRDefault="001A2D58" w:rsidP="008D4835">
    <w:pPr>
      <w:pStyle w:val="Glava"/>
      <w:spacing w:line="240" w:lineRule="exac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MB3"/>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3" w15:restartNumberingAfterBreak="0">
    <w:nsid w:val="00000004"/>
    <w:multiLevelType w:val="multilevel"/>
    <w:tmpl w:val="3E4A0DE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sz w:val="20"/>
        <w:szCs w:val="20"/>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5"/>
    <w:multiLevelType w:val="singleLevel"/>
    <w:tmpl w:val="00000005"/>
    <w:name w:val="WW8Num9"/>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Symbol" w:hAnsi="Symbol" w:cs="Symbol" w:hint="default"/>
      </w:rPr>
    </w:lvl>
  </w:abstractNum>
  <w:abstractNum w:abstractNumId="6" w15:restartNumberingAfterBreak="0">
    <w:nsid w:val="00000008"/>
    <w:multiLevelType w:val="singleLevel"/>
    <w:tmpl w:val="00000008"/>
    <w:name w:val="WW8Num16"/>
    <w:lvl w:ilvl="0">
      <w:numFmt w:val="bullet"/>
      <w:pStyle w:val="Odmik0"/>
      <w:lvlText w:val="-"/>
      <w:lvlJc w:val="left"/>
      <w:pPr>
        <w:tabs>
          <w:tab w:val="num" w:pos="357"/>
        </w:tabs>
        <w:ind w:left="357" w:hanging="357"/>
      </w:pPr>
      <w:rPr>
        <w:rFonts w:ascii="Liberation Serif" w:hAnsi="Liberation Serif" w:hint="default"/>
      </w:rPr>
    </w:lvl>
  </w:abstractNum>
  <w:abstractNum w:abstractNumId="7" w15:restartNumberingAfterBreak="0">
    <w:nsid w:val="00000009"/>
    <w:multiLevelType w:val="multilevel"/>
    <w:tmpl w:val="3EDE472C"/>
    <w:name w:val="WW8Num17"/>
    <w:lvl w:ilvl="0">
      <w:start w:val="1"/>
      <w:numFmt w:val="decimal"/>
      <w:lvlText w:val="%1."/>
      <w:lvlJc w:val="left"/>
      <w:pPr>
        <w:tabs>
          <w:tab w:val="num" w:pos="720"/>
        </w:tabs>
        <w:ind w:left="720" w:hanging="360"/>
      </w:pPr>
      <w:rPr>
        <w:rFonts w:ascii="Calibri" w:hAnsi="Calibri" w:cs="Calibri" w:hint="default"/>
        <w:b/>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A"/>
    <w:multiLevelType w:val="singleLevel"/>
    <w:tmpl w:val="0000000A"/>
    <w:name w:val="WW8Num18"/>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0B"/>
    <w:multiLevelType w:val="singleLevel"/>
    <w:tmpl w:val="0000000B"/>
    <w:name w:val="WW8Num19"/>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C"/>
    <w:multiLevelType w:val="singleLevel"/>
    <w:tmpl w:val="0000000C"/>
    <w:name w:val="WW8Num21"/>
    <w:lvl w:ilvl="0">
      <w:numFmt w:val="bullet"/>
      <w:pStyle w:val="MBA1"/>
      <w:lvlText w:val="-"/>
      <w:lvlJc w:val="left"/>
      <w:pPr>
        <w:tabs>
          <w:tab w:val="num" w:pos="0"/>
        </w:tabs>
        <w:ind w:left="1077" w:hanging="360"/>
      </w:pPr>
      <w:rPr>
        <w:rFonts w:ascii="Calibri Light" w:hAnsi="Calibri Light" w:cs="Times New Roman" w:hint="default"/>
      </w:rPr>
    </w:lvl>
  </w:abstractNum>
  <w:abstractNum w:abstractNumId="11" w15:restartNumberingAfterBreak="0">
    <w:nsid w:val="0000000D"/>
    <w:multiLevelType w:val="singleLevel"/>
    <w:tmpl w:val="5AA4E10E"/>
    <w:name w:val="WW8Num22"/>
    <w:lvl w:ilvl="0">
      <w:start w:val="1"/>
      <w:numFmt w:val="upperLetter"/>
      <w:lvlText w:val="%1.)"/>
      <w:lvlJc w:val="left"/>
      <w:pPr>
        <w:tabs>
          <w:tab w:val="num" w:pos="0"/>
        </w:tabs>
        <w:ind w:left="720" w:hanging="360"/>
      </w:pPr>
      <w:rPr>
        <w:rFonts w:hint="default"/>
        <w:b/>
      </w:rPr>
    </w:lvl>
  </w:abstractNum>
  <w:abstractNum w:abstractNumId="12" w15:restartNumberingAfterBreak="0">
    <w:nsid w:val="0000000E"/>
    <w:multiLevelType w:val="multilevel"/>
    <w:tmpl w:val="FE06D73A"/>
    <w:name w:val="WW8Num24"/>
    <w:lvl w:ilvl="0">
      <w:start w:val="1"/>
      <w:numFmt w:val="decimal"/>
      <w:lvlText w:val="%1."/>
      <w:lvlJc w:val="left"/>
      <w:pPr>
        <w:tabs>
          <w:tab w:val="num" w:pos="284"/>
        </w:tabs>
        <w:ind w:left="1004" w:hanging="360"/>
      </w:pPr>
      <w:rPr>
        <w:rFonts w:ascii="Calibri" w:hAnsi="Calibri" w:cs="Calibri" w:hint="default"/>
        <w:b w:val="0"/>
        <w:sz w:val="22"/>
        <w:szCs w:val="22"/>
      </w:rPr>
    </w:lvl>
    <w:lvl w:ilvl="1">
      <w:start w:val="1"/>
      <w:numFmt w:val="lowerLetter"/>
      <w:lvlText w:val="%2."/>
      <w:lvlJc w:val="left"/>
      <w:pPr>
        <w:tabs>
          <w:tab w:val="num" w:pos="284"/>
        </w:tabs>
        <w:ind w:left="1724" w:hanging="360"/>
      </w:pPr>
    </w:lvl>
    <w:lvl w:ilvl="2">
      <w:start w:val="1"/>
      <w:numFmt w:val="lowerRoman"/>
      <w:lvlText w:val="%3."/>
      <w:lvlJc w:val="left"/>
      <w:pPr>
        <w:tabs>
          <w:tab w:val="num" w:pos="284"/>
        </w:tabs>
        <w:ind w:left="2444" w:hanging="180"/>
      </w:pPr>
    </w:lvl>
    <w:lvl w:ilvl="3">
      <w:start w:val="1"/>
      <w:numFmt w:val="decimal"/>
      <w:lvlText w:val="%4."/>
      <w:lvlJc w:val="left"/>
      <w:pPr>
        <w:tabs>
          <w:tab w:val="num" w:pos="284"/>
        </w:tabs>
        <w:ind w:left="3164" w:hanging="360"/>
      </w:pPr>
    </w:lvl>
    <w:lvl w:ilvl="4">
      <w:start w:val="1"/>
      <w:numFmt w:val="lowerLetter"/>
      <w:lvlText w:val="%5."/>
      <w:lvlJc w:val="left"/>
      <w:pPr>
        <w:tabs>
          <w:tab w:val="num" w:pos="284"/>
        </w:tabs>
        <w:ind w:left="3884" w:hanging="360"/>
      </w:pPr>
    </w:lvl>
    <w:lvl w:ilvl="5">
      <w:start w:val="1"/>
      <w:numFmt w:val="lowerRoman"/>
      <w:lvlText w:val="%6."/>
      <w:lvlJc w:val="left"/>
      <w:pPr>
        <w:tabs>
          <w:tab w:val="num" w:pos="284"/>
        </w:tabs>
        <w:ind w:left="4604" w:hanging="180"/>
      </w:pPr>
    </w:lvl>
    <w:lvl w:ilvl="6">
      <w:start w:val="1"/>
      <w:numFmt w:val="decimal"/>
      <w:lvlText w:val="%7."/>
      <w:lvlJc w:val="left"/>
      <w:pPr>
        <w:tabs>
          <w:tab w:val="num" w:pos="284"/>
        </w:tabs>
        <w:ind w:left="5324" w:hanging="360"/>
      </w:pPr>
    </w:lvl>
    <w:lvl w:ilvl="7">
      <w:start w:val="1"/>
      <w:numFmt w:val="lowerLetter"/>
      <w:lvlText w:val="%8."/>
      <w:lvlJc w:val="left"/>
      <w:pPr>
        <w:tabs>
          <w:tab w:val="num" w:pos="284"/>
        </w:tabs>
        <w:ind w:left="6044" w:hanging="360"/>
      </w:pPr>
    </w:lvl>
    <w:lvl w:ilvl="8">
      <w:start w:val="1"/>
      <w:numFmt w:val="lowerRoman"/>
      <w:lvlText w:val="%9."/>
      <w:lvlJc w:val="left"/>
      <w:pPr>
        <w:tabs>
          <w:tab w:val="num" w:pos="284"/>
        </w:tabs>
        <w:ind w:left="6764" w:hanging="180"/>
      </w:pPr>
    </w:lvl>
  </w:abstractNum>
  <w:abstractNum w:abstractNumId="13" w15:restartNumberingAfterBreak="0">
    <w:nsid w:val="0000000F"/>
    <w:multiLevelType w:val="singleLevel"/>
    <w:tmpl w:val="0000000F"/>
    <w:name w:val="WW8Num25"/>
    <w:lvl w:ilvl="0">
      <w:start w:val="1"/>
      <w:numFmt w:val="bullet"/>
      <w:lvlText w:val=""/>
      <w:lvlJc w:val="left"/>
      <w:pPr>
        <w:tabs>
          <w:tab w:val="num" w:pos="720"/>
        </w:tabs>
        <w:ind w:left="720" w:hanging="360"/>
      </w:pPr>
      <w:rPr>
        <w:rFonts w:ascii="Symbol" w:hAnsi="Symbol" w:cs="Symbol" w:hint="default"/>
      </w:rPr>
    </w:lvl>
  </w:abstractNum>
  <w:abstractNum w:abstractNumId="14" w15:restartNumberingAfterBreak="0">
    <w:nsid w:val="00000010"/>
    <w:multiLevelType w:val="singleLevel"/>
    <w:tmpl w:val="00000010"/>
    <w:name w:val="WW8Num29"/>
    <w:lvl w:ilvl="0">
      <w:start w:val="1"/>
      <w:numFmt w:val="bullet"/>
      <w:lvlText w:val=""/>
      <w:lvlJc w:val="left"/>
      <w:pPr>
        <w:tabs>
          <w:tab w:val="num" w:pos="720"/>
        </w:tabs>
        <w:ind w:left="720" w:hanging="360"/>
      </w:pPr>
      <w:rPr>
        <w:rFonts w:ascii="Symbol" w:hAnsi="Symbol" w:cs="Symbol" w:hint="default"/>
      </w:rPr>
    </w:lvl>
  </w:abstractNum>
  <w:abstractNum w:abstractNumId="15" w15:restartNumberingAfterBreak="0">
    <w:nsid w:val="00000011"/>
    <w:multiLevelType w:val="multilevel"/>
    <w:tmpl w:val="00000011"/>
    <w:name w:val="WW8Num31"/>
    <w:lvl w:ilvl="0">
      <w:start w:val="1"/>
      <w:numFmt w:val="decimal"/>
      <w:pStyle w:val="MB1"/>
      <w:lvlText w:val="%1."/>
      <w:lvlJc w:val="left"/>
      <w:pPr>
        <w:tabs>
          <w:tab w:val="num" w:pos="0"/>
        </w:tabs>
        <w:ind w:left="720" w:hanging="360"/>
      </w:pPr>
      <w:rPr>
        <w:rFonts w:hint="default"/>
        <w:sz w:val="28"/>
        <w:szCs w:val="28"/>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b/>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6" w15:restartNumberingAfterBreak="0">
    <w:nsid w:val="00000012"/>
    <w:multiLevelType w:val="singleLevel"/>
    <w:tmpl w:val="00000012"/>
    <w:name w:val="WW8Num33"/>
    <w:lvl w:ilvl="0">
      <w:start w:val="1"/>
      <w:numFmt w:val="bullet"/>
      <w:lvlText w:val=""/>
      <w:lvlJc w:val="left"/>
      <w:pPr>
        <w:tabs>
          <w:tab w:val="num" w:pos="0"/>
        </w:tabs>
        <w:ind w:left="1155" w:hanging="360"/>
      </w:pPr>
      <w:rPr>
        <w:rFonts w:ascii="Symbol" w:hAnsi="Symbol" w:cs="Symbol" w:hint="default"/>
      </w:rPr>
    </w:lvl>
  </w:abstractNum>
  <w:abstractNum w:abstractNumId="17" w15:restartNumberingAfterBreak="0">
    <w:nsid w:val="00000013"/>
    <w:multiLevelType w:val="multilevel"/>
    <w:tmpl w:val="00000013"/>
    <w:name w:val="WW8Num34"/>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8" w15:restartNumberingAfterBreak="0">
    <w:nsid w:val="00000014"/>
    <w:multiLevelType w:val="singleLevel"/>
    <w:tmpl w:val="00000014"/>
    <w:name w:val="WW8Num35"/>
    <w:lvl w:ilvl="0">
      <w:start w:val="1"/>
      <w:numFmt w:val="bullet"/>
      <w:lvlText w:val=""/>
      <w:lvlJc w:val="left"/>
      <w:pPr>
        <w:tabs>
          <w:tab w:val="num" w:pos="0"/>
        </w:tabs>
        <w:ind w:left="1146" w:hanging="360"/>
      </w:pPr>
      <w:rPr>
        <w:rFonts w:ascii="Symbol" w:hAnsi="Symbol" w:cs="Symbol" w:hint="default"/>
      </w:rPr>
    </w:lvl>
  </w:abstractNum>
  <w:abstractNum w:abstractNumId="19" w15:restartNumberingAfterBreak="0">
    <w:nsid w:val="00000015"/>
    <w:multiLevelType w:val="singleLevel"/>
    <w:tmpl w:val="00000015"/>
    <w:name w:val="WW8Num40"/>
    <w:lvl w:ilvl="0">
      <w:start w:val="1"/>
      <w:numFmt w:val="upperLetter"/>
      <w:lvlText w:val="%1.)"/>
      <w:lvlJc w:val="left"/>
      <w:pPr>
        <w:tabs>
          <w:tab w:val="num" w:pos="0"/>
        </w:tabs>
        <w:ind w:left="720" w:hanging="360"/>
      </w:pPr>
      <w:rPr>
        <w:rFonts w:hint="default"/>
        <w:b w:val="0"/>
      </w:rPr>
    </w:lvl>
  </w:abstractNum>
  <w:abstractNum w:abstractNumId="20" w15:restartNumberingAfterBreak="0">
    <w:nsid w:val="00000016"/>
    <w:multiLevelType w:val="singleLevel"/>
    <w:tmpl w:val="00000016"/>
    <w:name w:val="WW8Num48"/>
    <w:lvl w:ilvl="0">
      <w:start w:val="1"/>
      <w:numFmt w:val="bullet"/>
      <w:lvlText w:val=""/>
      <w:lvlJc w:val="left"/>
      <w:pPr>
        <w:tabs>
          <w:tab w:val="num" w:pos="0"/>
        </w:tabs>
        <w:ind w:left="720" w:hanging="360"/>
      </w:pPr>
      <w:rPr>
        <w:rFonts w:ascii="Symbol" w:hAnsi="Symbol" w:cs="Symbol" w:hint="default"/>
        <w:b w:val="0"/>
      </w:rPr>
    </w:lvl>
  </w:abstractNum>
  <w:abstractNum w:abstractNumId="21" w15:restartNumberingAfterBreak="0">
    <w:nsid w:val="00000017"/>
    <w:multiLevelType w:val="multilevel"/>
    <w:tmpl w:val="00000017"/>
    <w:lvl w:ilvl="0">
      <w:start w:val="1"/>
      <w:numFmt w:val="decimal"/>
      <w:pStyle w:val="Naslov2"/>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2" w15:restartNumberingAfterBreak="0">
    <w:nsid w:val="00000018"/>
    <w:multiLevelType w:val="singleLevel"/>
    <w:tmpl w:val="00000018"/>
    <w:name w:val="WW8Num50"/>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9"/>
    <w:multiLevelType w:val="multilevel"/>
    <w:tmpl w:val="00000019"/>
    <w:name w:val="WW8Num51"/>
    <w:lvl w:ilvl="0">
      <w:start w:val="1"/>
      <w:numFmt w:val="decimal"/>
      <w:pStyle w:val="N3"/>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287"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4" w15:restartNumberingAfterBreak="0">
    <w:nsid w:val="0000001A"/>
    <w:multiLevelType w:val="singleLevel"/>
    <w:tmpl w:val="0000001A"/>
    <w:name w:val="WW8Num53"/>
    <w:lvl w:ilvl="0">
      <w:start w:val="1"/>
      <w:numFmt w:val="bullet"/>
      <w:lvlText w:val=""/>
      <w:lvlJc w:val="left"/>
      <w:pPr>
        <w:tabs>
          <w:tab w:val="num" w:pos="720"/>
        </w:tabs>
        <w:ind w:left="720" w:hanging="360"/>
      </w:pPr>
      <w:rPr>
        <w:rFonts w:ascii="Symbol" w:hAnsi="Symbol" w:cs="Symbol" w:hint="default"/>
      </w:rPr>
    </w:lvl>
  </w:abstractNum>
  <w:abstractNum w:abstractNumId="25"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B602507"/>
    <w:multiLevelType w:val="hybridMultilevel"/>
    <w:tmpl w:val="4D32F372"/>
    <w:name w:val="WW8Num1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0FAC6D16"/>
    <w:multiLevelType w:val="hybridMultilevel"/>
    <w:tmpl w:val="72140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D130618"/>
    <w:multiLevelType w:val="hybridMultilevel"/>
    <w:tmpl w:val="D5B29080"/>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7005BB5"/>
    <w:multiLevelType w:val="hybridMultilevel"/>
    <w:tmpl w:val="0792EF90"/>
    <w:lvl w:ilvl="0" w:tplc="CF021868">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B376316"/>
    <w:multiLevelType w:val="multilevel"/>
    <w:tmpl w:val="04D25BEA"/>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8" w15:restartNumberingAfterBreak="0">
    <w:nsid w:val="40D84F51"/>
    <w:multiLevelType w:val="hybridMultilevel"/>
    <w:tmpl w:val="6F44173E"/>
    <w:lvl w:ilvl="0" w:tplc="BC42A0F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9F169F9"/>
    <w:multiLevelType w:val="hybridMultilevel"/>
    <w:tmpl w:val="83CEE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AB0ED6"/>
    <w:multiLevelType w:val="hybridMultilevel"/>
    <w:tmpl w:val="D1C4C5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78713D"/>
    <w:multiLevelType w:val="hybridMultilevel"/>
    <w:tmpl w:val="1DD2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BE436F"/>
    <w:multiLevelType w:val="hybridMultilevel"/>
    <w:tmpl w:val="51E42778"/>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66A4C5A"/>
    <w:multiLevelType w:val="multilevel"/>
    <w:tmpl w:val="D7AA3A38"/>
    <w:lvl w:ilvl="0">
      <w:start w:val="1"/>
      <w:numFmt w:val="decimal"/>
      <w:lvlText w:val="%1."/>
      <w:lvlJc w:val="left"/>
      <w:pPr>
        <w:ind w:left="720" w:hanging="360"/>
      </w:pPr>
    </w:lvl>
    <w:lvl w:ilvl="1">
      <w:start w:val="1"/>
      <w:numFmt w:val="decimal"/>
      <w:isLgl/>
      <w:lvlText w:val="%1.%2."/>
      <w:lvlJc w:val="left"/>
      <w:pPr>
        <w:ind w:left="750" w:hanging="39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5" w15:restartNumberingAfterBreak="0">
    <w:nsid w:val="6D051A29"/>
    <w:multiLevelType w:val="hybridMultilevel"/>
    <w:tmpl w:val="74C899D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6" w15:restartNumberingAfterBreak="0">
    <w:nsid w:val="6E981D9A"/>
    <w:multiLevelType w:val="hybridMultilevel"/>
    <w:tmpl w:val="86C2460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642272"/>
    <w:multiLevelType w:val="hybridMultilevel"/>
    <w:tmpl w:val="CC2AE660"/>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3D339D"/>
    <w:multiLevelType w:val="hybridMultilevel"/>
    <w:tmpl w:val="9236A5DA"/>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E366F3"/>
    <w:multiLevelType w:val="hybridMultilevel"/>
    <w:tmpl w:val="8AC8A5B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A45093D"/>
    <w:multiLevelType w:val="hybridMultilevel"/>
    <w:tmpl w:val="1ADE101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A945F25"/>
    <w:multiLevelType w:val="hybridMultilevel"/>
    <w:tmpl w:val="A2368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16cid:durableId="984435642">
    <w:abstractNumId w:val="0"/>
  </w:num>
  <w:num w:numId="2" w16cid:durableId="1824658501">
    <w:abstractNumId w:val="1"/>
  </w:num>
  <w:num w:numId="3" w16cid:durableId="252325833">
    <w:abstractNumId w:val="2"/>
  </w:num>
  <w:num w:numId="4" w16cid:durableId="153376243">
    <w:abstractNumId w:val="3"/>
  </w:num>
  <w:num w:numId="5" w16cid:durableId="1528987136">
    <w:abstractNumId w:val="6"/>
  </w:num>
  <w:num w:numId="6" w16cid:durableId="470709402">
    <w:abstractNumId w:val="10"/>
  </w:num>
  <w:num w:numId="7" w16cid:durableId="355886971">
    <w:abstractNumId w:val="15"/>
  </w:num>
  <w:num w:numId="8" w16cid:durableId="1598054956">
    <w:abstractNumId w:val="21"/>
  </w:num>
  <w:num w:numId="9" w16cid:durableId="1879387393">
    <w:abstractNumId w:val="23"/>
  </w:num>
  <w:num w:numId="10" w16cid:durableId="715349569">
    <w:abstractNumId w:val="25"/>
  </w:num>
  <w:num w:numId="11" w16cid:durableId="1449468283">
    <w:abstractNumId w:val="35"/>
  </w:num>
  <w:num w:numId="12" w16cid:durableId="647593355">
    <w:abstractNumId w:val="52"/>
  </w:num>
  <w:num w:numId="13" w16cid:durableId="171842119">
    <w:abstractNumId w:val="33"/>
  </w:num>
  <w:num w:numId="14" w16cid:durableId="2074699455">
    <w:abstractNumId w:val="36"/>
  </w:num>
  <w:num w:numId="15" w16cid:durableId="1561794115">
    <w:abstractNumId w:val="31"/>
  </w:num>
  <w:num w:numId="16" w16cid:durableId="721054728">
    <w:abstractNumId w:val="32"/>
  </w:num>
  <w:num w:numId="17" w16cid:durableId="541091714">
    <w:abstractNumId w:val="30"/>
  </w:num>
  <w:num w:numId="18" w16cid:durableId="261955184">
    <w:abstractNumId w:val="37"/>
  </w:num>
  <w:num w:numId="19" w16cid:durableId="1660495742">
    <w:abstractNumId w:val="39"/>
  </w:num>
  <w:num w:numId="20" w16cid:durableId="1960797965">
    <w:abstractNumId w:val="46"/>
  </w:num>
  <w:num w:numId="21" w16cid:durableId="357851024">
    <w:abstractNumId w:val="44"/>
  </w:num>
  <w:num w:numId="22" w16cid:durableId="1671985473">
    <w:abstractNumId w:val="48"/>
  </w:num>
  <w:num w:numId="23" w16cid:durableId="604189449">
    <w:abstractNumId w:val="28"/>
  </w:num>
  <w:num w:numId="24" w16cid:durableId="2010060774">
    <w:abstractNumId w:val="41"/>
  </w:num>
  <w:num w:numId="25" w16cid:durableId="1595743730">
    <w:abstractNumId w:val="47"/>
  </w:num>
  <w:num w:numId="26" w16cid:durableId="1328634638">
    <w:abstractNumId w:val="43"/>
  </w:num>
  <w:num w:numId="27" w16cid:durableId="2067101903">
    <w:abstractNumId w:val="49"/>
  </w:num>
  <w:num w:numId="28" w16cid:durableId="302854111">
    <w:abstractNumId w:val="45"/>
  </w:num>
  <w:num w:numId="29" w16cid:durableId="1376157312">
    <w:abstractNumId w:val="50"/>
  </w:num>
  <w:num w:numId="30" w16cid:durableId="112138425">
    <w:abstractNumId w:val="38"/>
  </w:num>
  <w:num w:numId="31" w16cid:durableId="917977660">
    <w:abstractNumId w:val="51"/>
  </w:num>
  <w:num w:numId="32" w16cid:durableId="1668089927">
    <w:abstractNumId w:val="29"/>
  </w:num>
  <w:num w:numId="33" w16cid:durableId="882640737">
    <w:abstractNumId w:val="40"/>
  </w:num>
  <w:num w:numId="34" w16cid:durableId="1852834836">
    <w:abstractNumId w:val="34"/>
  </w:num>
  <w:num w:numId="35" w16cid:durableId="810178118">
    <w:abstractNumId w:val="42"/>
  </w:num>
  <w:num w:numId="36" w16cid:durableId="628977114">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E28"/>
    <w:rsid w:val="00000008"/>
    <w:rsid w:val="00001996"/>
    <w:rsid w:val="00003C9A"/>
    <w:rsid w:val="0000524E"/>
    <w:rsid w:val="00005D78"/>
    <w:rsid w:val="000103A0"/>
    <w:rsid w:val="00012940"/>
    <w:rsid w:val="00012C5C"/>
    <w:rsid w:val="000145AE"/>
    <w:rsid w:val="000145E5"/>
    <w:rsid w:val="00015892"/>
    <w:rsid w:val="00015B9F"/>
    <w:rsid w:val="00015C5B"/>
    <w:rsid w:val="00016D3E"/>
    <w:rsid w:val="00017E8A"/>
    <w:rsid w:val="0002442F"/>
    <w:rsid w:val="00024A12"/>
    <w:rsid w:val="00026292"/>
    <w:rsid w:val="00026EBA"/>
    <w:rsid w:val="00030044"/>
    <w:rsid w:val="00030F8E"/>
    <w:rsid w:val="00031C0B"/>
    <w:rsid w:val="00032EAC"/>
    <w:rsid w:val="0003527C"/>
    <w:rsid w:val="0003595A"/>
    <w:rsid w:val="00035ABC"/>
    <w:rsid w:val="000378EC"/>
    <w:rsid w:val="000402C4"/>
    <w:rsid w:val="00042D76"/>
    <w:rsid w:val="00050B9F"/>
    <w:rsid w:val="00053732"/>
    <w:rsid w:val="000555D4"/>
    <w:rsid w:val="000561D4"/>
    <w:rsid w:val="00056257"/>
    <w:rsid w:val="000574C6"/>
    <w:rsid w:val="000579FD"/>
    <w:rsid w:val="0006145E"/>
    <w:rsid w:val="000618AA"/>
    <w:rsid w:val="00063B9E"/>
    <w:rsid w:val="00066638"/>
    <w:rsid w:val="00067C8E"/>
    <w:rsid w:val="00071934"/>
    <w:rsid w:val="000730E5"/>
    <w:rsid w:val="00073113"/>
    <w:rsid w:val="00081FEC"/>
    <w:rsid w:val="00083317"/>
    <w:rsid w:val="00083B97"/>
    <w:rsid w:val="0008545B"/>
    <w:rsid w:val="00085957"/>
    <w:rsid w:val="00085C74"/>
    <w:rsid w:val="00085F5E"/>
    <w:rsid w:val="000864BF"/>
    <w:rsid w:val="0009185E"/>
    <w:rsid w:val="000923CD"/>
    <w:rsid w:val="00092446"/>
    <w:rsid w:val="00096B32"/>
    <w:rsid w:val="000A1E58"/>
    <w:rsid w:val="000A3DBB"/>
    <w:rsid w:val="000A4A09"/>
    <w:rsid w:val="000A4AB3"/>
    <w:rsid w:val="000A58E9"/>
    <w:rsid w:val="000A5BEB"/>
    <w:rsid w:val="000A666F"/>
    <w:rsid w:val="000B0102"/>
    <w:rsid w:val="000B04FF"/>
    <w:rsid w:val="000B0509"/>
    <w:rsid w:val="000B1226"/>
    <w:rsid w:val="000B3F5A"/>
    <w:rsid w:val="000B61E2"/>
    <w:rsid w:val="000B6361"/>
    <w:rsid w:val="000B6D3E"/>
    <w:rsid w:val="000B70CE"/>
    <w:rsid w:val="000B74A4"/>
    <w:rsid w:val="000B79C1"/>
    <w:rsid w:val="000C1A4E"/>
    <w:rsid w:val="000C2512"/>
    <w:rsid w:val="000C6532"/>
    <w:rsid w:val="000C6FC5"/>
    <w:rsid w:val="000D0964"/>
    <w:rsid w:val="000D13E7"/>
    <w:rsid w:val="000D2FA5"/>
    <w:rsid w:val="000D3059"/>
    <w:rsid w:val="000D5929"/>
    <w:rsid w:val="000D72EC"/>
    <w:rsid w:val="000E322E"/>
    <w:rsid w:val="000E4AA4"/>
    <w:rsid w:val="000E55F2"/>
    <w:rsid w:val="000F0A03"/>
    <w:rsid w:val="000F0A25"/>
    <w:rsid w:val="000F5477"/>
    <w:rsid w:val="000F7CBF"/>
    <w:rsid w:val="001053F6"/>
    <w:rsid w:val="0010655E"/>
    <w:rsid w:val="00107364"/>
    <w:rsid w:val="00107D97"/>
    <w:rsid w:val="00110E1D"/>
    <w:rsid w:val="00114AF8"/>
    <w:rsid w:val="00114C6C"/>
    <w:rsid w:val="001150E4"/>
    <w:rsid w:val="00115A28"/>
    <w:rsid w:val="00115A53"/>
    <w:rsid w:val="00116586"/>
    <w:rsid w:val="001214D4"/>
    <w:rsid w:val="001266E5"/>
    <w:rsid w:val="001310A9"/>
    <w:rsid w:val="00131A6C"/>
    <w:rsid w:val="001334C0"/>
    <w:rsid w:val="001335FA"/>
    <w:rsid w:val="001338FB"/>
    <w:rsid w:val="001349D8"/>
    <w:rsid w:val="00134EEE"/>
    <w:rsid w:val="00135FBE"/>
    <w:rsid w:val="00141C50"/>
    <w:rsid w:val="0014401E"/>
    <w:rsid w:val="00144064"/>
    <w:rsid w:val="00146BC5"/>
    <w:rsid w:val="0014735C"/>
    <w:rsid w:val="00147D07"/>
    <w:rsid w:val="00147E65"/>
    <w:rsid w:val="00150F8C"/>
    <w:rsid w:val="00151BC5"/>
    <w:rsid w:val="0015510C"/>
    <w:rsid w:val="00156611"/>
    <w:rsid w:val="00156675"/>
    <w:rsid w:val="00157355"/>
    <w:rsid w:val="0016043D"/>
    <w:rsid w:val="00160922"/>
    <w:rsid w:val="00160E81"/>
    <w:rsid w:val="001715C6"/>
    <w:rsid w:val="00175BC6"/>
    <w:rsid w:val="00180179"/>
    <w:rsid w:val="00180E57"/>
    <w:rsid w:val="00180ED1"/>
    <w:rsid w:val="00181828"/>
    <w:rsid w:val="00183325"/>
    <w:rsid w:val="0018414B"/>
    <w:rsid w:val="001855FC"/>
    <w:rsid w:val="00185C6F"/>
    <w:rsid w:val="001868E8"/>
    <w:rsid w:val="0019165F"/>
    <w:rsid w:val="001954D4"/>
    <w:rsid w:val="001A1A55"/>
    <w:rsid w:val="001A2D58"/>
    <w:rsid w:val="001A3479"/>
    <w:rsid w:val="001A6802"/>
    <w:rsid w:val="001B0411"/>
    <w:rsid w:val="001B2251"/>
    <w:rsid w:val="001B2E00"/>
    <w:rsid w:val="001B6F0D"/>
    <w:rsid w:val="001C0403"/>
    <w:rsid w:val="001C0567"/>
    <w:rsid w:val="001C1123"/>
    <w:rsid w:val="001C35F8"/>
    <w:rsid w:val="001C39C1"/>
    <w:rsid w:val="001C48B6"/>
    <w:rsid w:val="001C5AC6"/>
    <w:rsid w:val="001C7573"/>
    <w:rsid w:val="001D08AA"/>
    <w:rsid w:val="001D1319"/>
    <w:rsid w:val="001D5931"/>
    <w:rsid w:val="001D6EAD"/>
    <w:rsid w:val="001D7130"/>
    <w:rsid w:val="001D7BB4"/>
    <w:rsid w:val="001E2049"/>
    <w:rsid w:val="001E425E"/>
    <w:rsid w:val="001E6269"/>
    <w:rsid w:val="001E7B3E"/>
    <w:rsid w:val="001F0C74"/>
    <w:rsid w:val="001F1877"/>
    <w:rsid w:val="001F1A1E"/>
    <w:rsid w:val="001F2538"/>
    <w:rsid w:val="001F3A18"/>
    <w:rsid w:val="002001C0"/>
    <w:rsid w:val="0020167B"/>
    <w:rsid w:val="00207522"/>
    <w:rsid w:val="002110EF"/>
    <w:rsid w:val="00211289"/>
    <w:rsid w:val="00211B1E"/>
    <w:rsid w:val="00212A02"/>
    <w:rsid w:val="00212DD0"/>
    <w:rsid w:val="00216A35"/>
    <w:rsid w:val="0021783C"/>
    <w:rsid w:val="002207CB"/>
    <w:rsid w:val="0022597F"/>
    <w:rsid w:val="00225FED"/>
    <w:rsid w:val="00233141"/>
    <w:rsid w:val="00233467"/>
    <w:rsid w:val="0023373F"/>
    <w:rsid w:val="002374CE"/>
    <w:rsid w:val="00240058"/>
    <w:rsid w:val="0024176C"/>
    <w:rsid w:val="00251AE9"/>
    <w:rsid w:val="002545A7"/>
    <w:rsid w:val="0025642E"/>
    <w:rsid w:val="0026186D"/>
    <w:rsid w:val="00262238"/>
    <w:rsid w:val="00262AEA"/>
    <w:rsid w:val="00272391"/>
    <w:rsid w:val="0027432E"/>
    <w:rsid w:val="00274410"/>
    <w:rsid w:val="00276B24"/>
    <w:rsid w:val="002800B4"/>
    <w:rsid w:val="0028099E"/>
    <w:rsid w:val="002866F4"/>
    <w:rsid w:val="0028676A"/>
    <w:rsid w:val="00286CAE"/>
    <w:rsid w:val="002914E2"/>
    <w:rsid w:val="00291930"/>
    <w:rsid w:val="002932F5"/>
    <w:rsid w:val="00293537"/>
    <w:rsid w:val="002965A1"/>
    <w:rsid w:val="002965DB"/>
    <w:rsid w:val="002974F3"/>
    <w:rsid w:val="002A0B71"/>
    <w:rsid w:val="002A2FF8"/>
    <w:rsid w:val="002A4D34"/>
    <w:rsid w:val="002A70F8"/>
    <w:rsid w:val="002A7717"/>
    <w:rsid w:val="002B08F0"/>
    <w:rsid w:val="002B0C0D"/>
    <w:rsid w:val="002B383C"/>
    <w:rsid w:val="002B483D"/>
    <w:rsid w:val="002C0A8E"/>
    <w:rsid w:val="002C156D"/>
    <w:rsid w:val="002C7D03"/>
    <w:rsid w:val="002D0A13"/>
    <w:rsid w:val="002D21F6"/>
    <w:rsid w:val="002D2A93"/>
    <w:rsid w:val="002D668A"/>
    <w:rsid w:val="002D68CB"/>
    <w:rsid w:val="002D6D7E"/>
    <w:rsid w:val="002E30CA"/>
    <w:rsid w:val="002E3D9C"/>
    <w:rsid w:val="002E5EF7"/>
    <w:rsid w:val="002E643A"/>
    <w:rsid w:val="002F133E"/>
    <w:rsid w:val="002F2AB1"/>
    <w:rsid w:val="002F3626"/>
    <w:rsid w:val="002F4F75"/>
    <w:rsid w:val="002F69C3"/>
    <w:rsid w:val="002F6B29"/>
    <w:rsid w:val="002F706D"/>
    <w:rsid w:val="002F7C71"/>
    <w:rsid w:val="00307309"/>
    <w:rsid w:val="00307EDB"/>
    <w:rsid w:val="00311A54"/>
    <w:rsid w:val="00316DD7"/>
    <w:rsid w:val="003206CD"/>
    <w:rsid w:val="00323B77"/>
    <w:rsid w:val="003241D2"/>
    <w:rsid w:val="003300DB"/>
    <w:rsid w:val="00330BA1"/>
    <w:rsid w:val="0033318F"/>
    <w:rsid w:val="00333FC0"/>
    <w:rsid w:val="003348D2"/>
    <w:rsid w:val="00334F12"/>
    <w:rsid w:val="00335970"/>
    <w:rsid w:val="00337DB4"/>
    <w:rsid w:val="0034340D"/>
    <w:rsid w:val="0034447E"/>
    <w:rsid w:val="00344972"/>
    <w:rsid w:val="00347B87"/>
    <w:rsid w:val="00350366"/>
    <w:rsid w:val="00353A91"/>
    <w:rsid w:val="00353BD9"/>
    <w:rsid w:val="00355049"/>
    <w:rsid w:val="003611A1"/>
    <w:rsid w:val="003646A4"/>
    <w:rsid w:val="00374883"/>
    <w:rsid w:val="0037518E"/>
    <w:rsid w:val="00380571"/>
    <w:rsid w:val="00381CFD"/>
    <w:rsid w:val="00383705"/>
    <w:rsid w:val="003854D1"/>
    <w:rsid w:val="003862EB"/>
    <w:rsid w:val="00386E81"/>
    <w:rsid w:val="00387DD2"/>
    <w:rsid w:val="003A058E"/>
    <w:rsid w:val="003A1BF1"/>
    <w:rsid w:val="003A1E8E"/>
    <w:rsid w:val="003A1F22"/>
    <w:rsid w:val="003A2AEC"/>
    <w:rsid w:val="003A4E8E"/>
    <w:rsid w:val="003A7948"/>
    <w:rsid w:val="003B2075"/>
    <w:rsid w:val="003B2193"/>
    <w:rsid w:val="003B5824"/>
    <w:rsid w:val="003C0B0D"/>
    <w:rsid w:val="003C350A"/>
    <w:rsid w:val="003C3FEF"/>
    <w:rsid w:val="003C4DAB"/>
    <w:rsid w:val="003D519B"/>
    <w:rsid w:val="003D6834"/>
    <w:rsid w:val="003D6A5C"/>
    <w:rsid w:val="003E3C62"/>
    <w:rsid w:val="003E5306"/>
    <w:rsid w:val="003E5C3A"/>
    <w:rsid w:val="003F0B47"/>
    <w:rsid w:val="003F235B"/>
    <w:rsid w:val="003F6206"/>
    <w:rsid w:val="003F6F2F"/>
    <w:rsid w:val="00400F1F"/>
    <w:rsid w:val="00407BDA"/>
    <w:rsid w:val="00410792"/>
    <w:rsid w:val="00411E15"/>
    <w:rsid w:val="0041243D"/>
    <w:rsid w:val="004124FD"/>
    <w:rsid w:val="004142A4"/>
    <w:rsid w:val="00415159"/>
    <w:rsid w:val="0042069B"/>
    <w:rsid w:val="00422A35"/>
    <w:rsid w:val="00424ADB"/>
    <w:rsid w:val="00425003"/>
    <w:rsid w:val="00431E4A"/>
    <w:rsid w:val="0043369A"/>
    <w:rsid w:val="00433CBB"/>
    <w:rsid w:val="0043411A"/>
    <w:rsid w:val="00435C06"/>
    <w:rsid w:val="0044071B"/>
    <w:rsid w:val="00442B78"/>
    <w:rsid w:val="00444C8D"/>
    <w:rsid w:val="0044688E"/>
    <w:rsid w:val="00454949"/>
    <w:rsid w:val="004554F4"/>
    <w:rsid w:val="00455628"/>
    <w:rsid w:val="004676A2"/>
    <w:rsid w:val="00472023"/>
    <w:rsid w:val="00472C8B"/>
    <w:rsid w:val="004730F4"/>
    <w:rsid w:val="00474148"/>
    <w:rsid w:val="0047490B"/>
    <w:rsid w:val="00474C60"/>
    <w:rsid w:val="004767F5"/>
    <w:rsid w:val="0048292F"/>
    <w:rsid w:val="004842F3"/>
    <w:rsid w:val="0048581B"/>
    <w:rsid w:val="00486B41"/>
    <w:rsid w:val="00486DD9"/>
    <w:rsid w:val="00495CF7"/>
    <w:rsid w:val="004A09F9"/>
    <w:rsid w:val="004A17F2"/>
    <w:rsid w:val="004A3BDF"/>
    <w:rsid w:val="004A46FD"/>
    <w:rsid w:val="004A4D33"/>
    <w:rsid w:val="004A52C4"/>
    <w:rsid w:val="004A54F9"/>
    <w:rsid w:val="004A6C7B"/>
    <w:rsid w:val="004A7204"/>
    <w:rsid w:val="004B03DA"/>
    <w:rsid w:val="004B61E7"/>
    <w:rsid w:val="004C0962"/>
    <w:rsid w:val="004C440B"/>
    <w:rsid w:val="004C4700"/>
    <w:rsid w:val="004C4BD7"/>
    <w:rsid w:val="004C4C2B"/>
    <w:rsid w:val="004C550E"/>
    <w:rsid w:val="004C772D"/>
    <w:rsid w:val="004C7E73"/>
    <w:rsid w:val="004D1196"/>
    <w:rsid w:val="004D28C0"/>
    <w:rsid w:val="004D3081"/>
    <w:rsid w:val="004D3C6B"/>
    <w:rsid w:val="004D4EFC"/>
    <w:rsid w:val="004D758C"/>
    <w:rsid w:val="004E083B"/>
    <w:rsid w:val="004E0BA6"/>
    <w:rsid w:val="004E1EE4"/>
    <w:rsid w:val="004E237B"/>
    <w:rsid w:val="004F034E"/>
    <w:rsid w:val="004F0DF8"/>
    <w:rsid w:val="004F216E"/>
    <w:rsid w:val="004F430B"/>
    <w:rsid w:val="004F5DE5"/>
    <w:rsid w:val="004F65E2"/>
    <w:rsid w:val="004F78CD"/>
    <w:rsid w:val="00502B3E"/>
    <w:rsid w:val="00503910"/>
    <w:rsid w:val="00503D5D"/>
    <w:rsid w:val="00505BDD"/>
    <w:rsid w:val="00506536"/>
    <w:rsid w:val="005067FF"/>
    <w:rsid w:val="00511690"/>
    <w:rsid w:val="00513640"/>
    <w:rsid w:val="005147A2"/>
    <w:rsid w:val="005202BF"/>
    <w:rsid w:val="005249BA"/>
    <w:rsid w:val="00524E18"/>
    <w:rsid w:val="005251CA"/>
    <w:rsid w:val="00525E0B"/>
    <w:rsid w:val="0052794E"/>
    <w:rsid w:val="005307BD"/>
    <w:rsid w:val="00530D27"/>
    <w:rsid w:val="005325E8"/>
    <w:rsid w:val="00532942"/>
    <w:rsid w:val="00534B0C"/>
    <w:rsid w:val="00535507"/>
    <w:rsid w:val="005405C4"/>
    <w:rsid w:val="00541EB4"/>
    <w:rsid w:val="00542FDC"/>
    <w:rsid w:val="005434F5"/>
    <w:rsid w:val="00543923"/>
    <w:rsid w:val="00545408"/>
    <w:rsid w:val="00545D1A"/>
    <w:rsid w:val="00554A95"/>
    <w:rsid w:val="00556CC4"/>
    <w:rsid w:val="00557294"/>
    <w:rsid w:val="0056236B"/>
    <w:rsid w:val="00563136"/>
    <w:rsid w:val="00564171"/>
    <w:rsid w:val="0057075D"/>
    <w:rsid w:val="005718CE"/>
    <w:rsid w:val="00571A70"/>
    <w:rsid w:val="00573639"/>
    <w:rsid w:val="0057415E"/>
    <w:rsid w:val="00576086"/>
    <w:rsid w:val="00581F67"/>
    <w:rsid w:val="0058318D"/>
    <w:rsid w:val="0058507C"/>
    <w:rsid w:val="00585A58"/>
    <w:rsid w:val="00590303"/>
    <w:rsid w:val="00591A65"/>
    <w:rsid w:val="00591E53"/>
    <w:rsid w:val="005950C6"/>
    <w:rsid w:val="00596F3C"/>
    <w:rsid w:val="005970EF"/>
    <w:rsid w:val="005975AA"/>
    <w:rsid w:val="005A0F22"/>
    <w:rsid w:val="005A125A"/>
    <w:rsid w:val="005A1271"/>
    <w:rsid w:val="005A15BF"/>
    <w:rsid w:val="005A1841"/>
    <w:rsid w:val="005A1C76"/>
    <w:rsid w:val="005A25D3"/>
    <w:rsid w:val="005A4002"/>
    <w:rsid w:val="005A54BC"/>
    <w:rsid w:val="005A5952"/>
    <w:rsid w:val="005B647E"/>
    <w:rsid w:val="005B6863"/>
    <w:rsid w:val="005B6ADB"/>
    <w:rsid w:val="005B6CC1"/>
    <w:rsid w:val="005C17DF"/>
    <w:rsid w:val="005C30F2"/>
    <w:rsid w:val="005C4A9F"/>
    <w:rsid w:val="005D2B06"/>
    <w:rsid w:val="005D307E"/>
    <w:rsid w:val="005D4855"/>
    <w:rsid w:val="005D6928"/>
    <w:rsid w:val="005E04F8"/>
    <w:rsid w:val="005E2621"/>
    <w:rsid w:val="005E29FA"/>
    <w:rsid w:val="005E476C"/>
    <w:rsid w:val="005E54E7"/>
    <w:rsid w:val="005E639B"/>
    <w:rsid w:val="005F58D2"/>
    <w:rsid w:val="005F7245"/>
    <w:rsid w:val="005F7F9E"/>
    <w:rsid w:val="006029B6"/>
    <w:rsid w:val="00602B65"/>
    <w:rsid w:val="0060348D"/>
    <w:rsid w:val="006048DC"/>
    <w:rsid w:val="006062FA"/>
    <w:rsid w:val="00606E44"/>
    <w:rsid w:val="0061228B"/>
    <w:rsid w:val="00615ECF"/>
    <w:rsid w:val="0061704E"/>
    <w:rsid w:val="00620F79"/>
    <w:rsid w:val="0062188A"/>
    <w:rsid w:val="00621AED"/>
    <w:rsid w:val="0062503D"/>
    <w:rsid w:val="006327FF"/>
    <w:rsid w:val="00633514"/>
    <w:rsid w:val="00641E03"/>
    <w:rsid w:val="00642D02"/>
    <w:rsid w:val="00654012"/>
    <w:rsid w:val="00654982"/>
    <w:rsid w:val="00656578"/>
    <w:rsid w:val="006578CB"/>
    <w:rsid w:val="00657916"/>
    <w:rsid w:val="00660946"/>
    <w:rsid w:val="00660F7A"/>
    <w:rsid w:val="006646A5"/>
    <w:rsid w:val="00666B44"/>
    <w:rsid w:val="006751FA"/>
    <w:rsid w:val="00675F8B"/>
    <w:rsid w:val="00676393"/>
    <w:rsid w:val="006813BF"/>
    <w:rsid w:val="00681EA5"/>
    <w:rsid w:val="0068232E"/>
    <w:rsid w:val="006825D0"/>
    <w:rsid w:val="00684ACE"/>
    <w:rsid w:val="0069143D"/>
    <w:rsid w:val="006915B4"/>
    <w:rsid w:val="00691F39"/>
    <w:rsid w:val="006921FA"/>
    <w:rsid w:val="006963F1"/>
    <w:rsid w:val="00697D91"/>
    <w:rsid w:val="00697DF0"/>
    <w:rsid w:val="00697EB4"/>
    <w:rsid w:val="006A0276"/>
    <w:rsid w:val="006A2350"/>
    <w:rsid w:val="006A2F44"/>
    <w:rsid w:val="006A39D9"/>
    <w:rsid w:val="006A555E"/>
    <w:rsid w:val="006A6F93"/>
    <w:rsid w:val="006A7003"/>
    <w:rsid w:val="006B19F3"/>
    <w:rsid w:val="006B3976"/>
    <w:rsid w:val="006B3C9E"/>
    <w:rsid w:val="006B4C1A"/>
    <w:rsid w:val="006B6522"/>
    <w:rsid w:val="006C0670"/>
    <w:rsid w:val="006C44F2"/>
    <w:rsid w:val="006C5BA2"/>
    <w:rsid w:val="006C5E92"/>
    <w:rsid w:val="006C6F02"/>
    <w:rsid w:val="006D4689"/>
    <w:rsid w:val="006E07A7"/>
    <w:rsid w:val="006E1BD6"/>
    <w:rsid w:val="006E2E35"/>
    <w:rsid w:val="006E7749"/>
    <w:rsid w:val="006F2801"/>
    <w:rsid w:val="006F2898"/>
    <w:rsid w:val="006F4F75"/>
    <w:rsid w:val="006F548C"/>
    <w:rsid w:val="00702CD8"/>
    <w:rsid w:val="00703152"/>
    <w:rsid w:val="00704DB6"/>
    <w:rsid w:val="00705D11"/>
    <w:rsid w:val="00706AD0"/>
    <w:rsid w:val="00706F2A"/>
    <w:rsid w:val="00712BDA"/>
    <w:rsid w:val="007142A9"/>
    <w:rsid w:val="007142E8"/>
    <w:rsid w:val="00720715"/>
    <w:rsid w:val="007228C3"/>
    <w:rsid w:val="00723B5C"/>
    <w:rsid w:val="007244ED"/>
    <w:rsid w:val="00725A58"/>
    <w:rsid w:val="00726EA4"/>
    <w:rsid w:val="007321CE"/>
    <w:rsid w:val="0073304C"/>
    <w:rsid w:val="00733940"/>
    <w:rsid w:val="00734915"/>
    <w:rsid w:val="00740225"/>
    <w:rsid w:val="0074064B"/>
    <w:rsid w:val="0074126F"/>
    <w:rsid w:val="00746AD0"/>
    <w:rsid w:val="0074772D"/>
    <w:rsid w:val="0075471B"/>
    <w:rsid w:val="00755C9F"/>
    <w:rsid w:val="00756B3B"/>
    <w:rsid w:val="007621AF"/>
    <w:rsid w:val="00762EEB"/>
    <w:rsid w:val="00762F35"/>
    <w:rsid w:val="00763023"/>
    <w:rsid w:val="00763AA0"/>
    <w:rsid w:val="0076498C"/>
    <w:rsid w:val="00766464"/>
    <w:rsid w:val="007702BD"/>
    <w:rsid w:val="007702CD"/>
    <w:rsid w:val="00774D89"/>
    <w:rsid w:val="00774D8F"/>
    <w:rsid w:val="0077655E"/>
    <w:rsid w:val="00776733"/>
    <w:rsid w:val="00780CF8"/>
    <w:rsid w:val="00782092"/>
    <w:rsid w:val="007823C8"/>
    <w:rsid w:val="00782532"/>
    <w:rsid w:val="00782734"/>
    <w:rsid w:val="00784E1E"/>
    <w:rsid w:val="007861E4"/>
    <w:rsid w:val="007920F0"/>
    <w:rsid w:val="00793F13"/>
    <w:rsid w:val="00794D8E"/>
    <w:rsid w:val="00796447"/>
    <w:rsid w:val="007A1CCD"/>
    <w:rsid w:val="007A3AF0"/>
    <w:rsid w:val="007A4AE1"/>
    <w:rsid w:val="007A4E86"/>
    <w:rsid w:val="007A66E3"/>
    <w:rsid w:val="007A6B9D"/>
    <w:rsid w:val="007A7D41"/>
    <w:rsid w:val="007A7F56"/>
    <w:rsid w:val="007B1491"/>
    <w:rsid w:val="007B20C3"/>
    <w:rsid w:val="007B3A6D"/>
    <w:rsid w:val="007B4145"/>
    <w:rsid w:val="007C1A10"/>
    <w:rsid w:val="007C3F0D"/>
    <w:rsid w:val="007D21A6"/>
    <w:rsid w:val="007D64D9"/>
    <w:rsid w:val="007D6839"/>
    <w:rsid w:val="007D798A"/>
    <w:rsid w:val="007E14D4"/>
    <w:rsid w:val="007E1F03"/>
    <w:rsid w:val="007E299E"/>
    <w:rsid w:val="007E453D"/>
    <w:rsid w:val="007E4633"/>
    <w:rsid w:val="007E5086"/>
    <w:rsid w:val="007E75BA"/>
    <w:rsid w:val="007E7B48"/>
    <w:rsid w:val="007F1874"/>
    <w:rsid w:val="007F2CFB"/>
    <w:rsid w:val="007F5084"/>
    <w:rsid w:val="007F50AB"/>
    <w:rsid w:val="007F556B"/>
    <w:rsid w:val="007F5D71"/>
    <w:rsid w:val="007F64D9"/>
    <w:rsid w:val="007F6CF9"/>
    <w:rsid w:val="007F76A8"/>
    <w:rsid w:val="0080399F"/>
    <w:rsid w:val="00804FCE"/>
    <w:rsid w:val="008065A5"/>
    <w:rsid w:val="00810402"/>
    <w:rsid w:val="008104BC"/>
    <w:rsid w:val="00811817"/>
    <w:rsid w:val="00814333"/>
    <w:rsid w:val="008150F7"/>
    <w:rsid w:val="008174DF"/>
    <w:rsid w:val="008233A7"/>
    <w:rsid w:val="00824DB8"/>
    <w:rsid w:val="008255C1"/>
    <w:rsid w:val="008259E6"/>
    <w:rsid w:val="00825B76"/>
    <w:rsid w:val="0082655A"/>
    <w:rsid w:val="00830978"/>
    <w:rsid w:val="00831BDF"/>
    <w:rsid w:val="00833538"/>
    <w:rsid w:val="008352BA"/>
    <w:rsid w:val="00841E0B"/>
    <w:rsid w:val="00841E9D"/>
    <w:rsid w:val="008447C0"/>
    <w:rsid w:val="00844F3C"/>
    <w:rsid w:val="0084671E"/>
    <w:rsid w:val="00847E82"/>
    <w:rsid w:val="00852574"/>
    <w:rsid w:val="00854B00"/>
    <w:rsid w:val="00860356"/>
    <w:rsid w:val="00860B1F"/>
    <w:rsid w:val="00860D0E"/>
    <w:rsid w:val="00863853"/>
    <w:rsid w:val="0086659E"/>
    <w:rsid w:val="008670FF"/>
    <w:rsid w:val="00867950"/>
    <w:rsid w:val="00867DA4"/>
    <w:rsid w:val="008730F8"/>
    <w:rsid w:val="00873654"/>
    <w:rsid w:val="00873DE2"/>
    <w:rsid w:val="00873F97"/>
    <w:rsid w:val="00876AF7"/>
    <w:rsid w:val="00876FB6"/>
    <w:rsid w:val="008770B5"/>
    <w:rsid w:val="00884C28"/>
    <w:rsid w:val="00887E62"/>
    <w:rsid w:val="00895DFA"/>
    <w:rsid w:val="0089671A"/>
    <w:rsid w:val="008970AD"/>
    <w:rsid w:val="008A0D09"/>
    <w:rsid w:val="008A1004"/>
    <w:rsid w:val="008A11C5"/>
    <w:rsid w:val="008A16C4"/>
    <w:rsid w:val="008A3E46"/>
    <w:rsid w:val="008A494F"/>
    <w:rsid w:val="008A7B61"/>
    <w:rsid w:val="008B0D02"/>
    <w:rsid w:val="008B4D0E"/>
    <w:rsid w:val="008B4D7A"/>
    <w:rsid w:val="008B56E7"/>
    <w:rsid w:val="008C411A"/>
    <w:rsid w:val="008C5313"/>
    <w:rsid w:val="008C5FDC"/>
    <w:rsid w:val="008D3CEE"/>
    <w:rsid w:val="008D4835"/>
    <w:rsid w:val="008D6173"/>
    <w:rsid w:val="008D7047"/>
    <w:rsid w:val="008D7977"/>
    <w:rsid w:val="008E2998"/>
    <w:rsid w:val="008E7503"/>
    <w:rsid w:val="008F050A"/>
    <w:rsid w:val="008F3FBF"/>
    <w:rsid w:val="008F5B9C"/>
    <w:rsid w:val="008F7AC9"/>
    <w:rsid w:val="00900813"/>
    <w:rsid w:val="0090163B"/>
    <w:rsid w:val="00901862"/>
    <w:rsid w:val="00902FFA"/>
    <w:rsid w:val="009031D6"/>
    <w:rsid w:val="0090448B"/>
    <w:rsid w:val="0091246E"/>
    <w:rsid w:val="00913DB5"/>
    <w:rsid w:val="0091487E"/>
    <w:rsid w:val="00916DE5"/>
    <w:rsid w:val="00923F6B"/>
    <w:rsid w:val="00924346"/>
    <w:rsid w:val="00924CF9"/>
    <w:rsid w:val="00926582"/>
    <w:rsid w:val="00927CE4"/>
    <w:rsid w:val="009309A5"/>
    <w:rsid w:val="00930C99"/>
    <w:rsid w:val="00931742"/>
    <w:rsid w:val="009344DD"/>
    <w:rsid w:val="00934C74"/>
    <w:rsid w:val="009351FE"/>
    <w:rsid w:val="00935366"/>
    <w:rsid w:val="00940581"/>
    <w:rsid w:val="009450C4"/>
    <w:rsid w:val="00950343"/>
    <w:rsid w:val="0095181D"/>
    <w:rsid w:val="009527AB"/>
    <w:rsid w:val="00952D7B"/>
    <w:rsid w:val="00954A1B"/>
    <w:rsid w:val="009559AB"/>
    <w:rsid w:val="009619E5"/>
    <w:rsid w:val="00961B6E"/>
    <w:rsid w:val="00962DEF"/>
    <w:rsid w:val="00963657"/>
    <w:rsid w:val="009652B2"/>
    <w:rsid w:val="0096534E"/>
    <w:rsid w:val="00966925"/>
    <w:rsid w:val="00971D41"/>
    <w:rsid w:val="00971EBE"/>
    <w:rsid w:val="00974B25"/>
    <w:rsid w:val="00977436"/>
    <w:rsid w:val="0097780C"/>
    <w:rsid w:val="00981851"/>
    <w:rsid w:val="00984CDA"/>
    <w:rsid w:val="00990B06"/>
    <w:rsid w:val="009910B6"/>
    <w:rsid w:val="00992012"/>
    <w:rsid w:val="009A4244"/>
    <w:rsid w:val="009A5327"/>
    <w:rsid w:val="009A593B"/>
    <w:rsid w:val="009A5FA3"/>
    <w:rsid w:val="009B268E"/>
    <w:rsid w:val="009B4282"/>
    <w:rsid w:val="009B6752"/>
    <w:rsid w:val="009B7870"/>
    <w:rsid w:val="009C45AB"/>
    <w:rsid w:val="009C4D2E"/>
    <w:rsid w:val="009C7267"/>
    <w:rsid w:val="009D37D2"/>
    <w:rsid w:val="009D7DC4"/>
    <w:rsid w:val="009D7EA9"/>
    <w:rsid w:val="009E666E"/>
    <w:rsid w:val="009E6A27"/>
    <w:rsid w:val="009F1385"/>
    <w:rsid w:val="009F204F"/>
    <w:rsid w:val="009F2655"/>
    <w:rsid w:val="009F381A"/>
    <w:rsid w:val="009F436C"/>
    <w:rsid w:val="009F76B9"/>
    <w:rsid w:val="00A04D81"/>
    <w:rsid w:val="00A05222"/>
    <w:rsid w:val="00A06724"/>
    <w:rsid w:val="00A06F71"/>
    <w:rsid w:val="00A14BA2"/>
    <w:rsid w:val="00A14FEF"/>
    <w:rsid w:val="00A154B7"/>
    <w:rsid w:val="00A205F2"/>
    <w:rsid w:val="00A21A5A"/>
    <w:rsid w:val="00A33833"/>
    <w:rsid w:val="00A34403"/>
    <w:rsid w:val="00A35148"/>
    <w:rsid w:val="00A359F8"/>
    <w:rsid w:val="00A37051"/>
    <w:rsid w:val="00A4015B"/>
    <w:rsid w:val="00A40C0F"/>
    <w:rsid w:val="00A414CF"/>
    <w:rsid w:val="00A41641"/>
    <w:rsid w:val="00A41CA4"/>
    <w:rsid w:val="00A44F1D"/>
    <w:rsid w:val="00A45458"/>
    <w:rsid w:val="00A461A3"/>
    <w:rsid w:val="00A4630D"/>
    <w:rsid w:val="00A519DD"/>
    <w:rsid w:val="00A544E4"/>
    <w:rsid w:val="00A54B30"/>
    <w:rsid w:val="00A55D51"/>
    <w:rsid w:val="00A60850"/>
    <w:rsid w:val="00A622F3"/>
    <w:rsid w:val="00A63CD4"/>
    <w:rsid w:val="00A661DA"/>
    <w:rsid w:val="00A66333"/>
    <w:rsid w:val="00A66925"/>
    <w:rsid w:val="00A66C2A"/>
    <w:rsid w:val="00A707AF"/>
    <w:rsid w:val="00A71E07"/>
    <w:rsid w:val="00A76315"/>
    <w:rsid w:val="00A77F63"/>
    <w:rsid w:val="00A824FE"/>
    <w:rsid w:val="00A82954"/>
    <w:rsid w:val="00A83F00"/>
    <w:rsid w:val="00A85F95"/>
    <w:rsid w:val="00A86B26"/>
    <w:rsid w:val="00A87E66"/>
    <w:rsid w:val="00A911A1"/>
    <w:rsid w:val="00A945EC"/>
    <w:rsid w:val="00A94671"/>
    <w:rsid w:val="00AA065E"/>
    <w:rsid w:val="00AA0D80"/>
    <w:rsid w:val="00AA3B84"/>
    <w:rsid w:val="00AA6DD7"/>
    <w:rsid w:val="00AB2C4E"/>
    <w:rsid w:val="00AB3E26"/>
    <w:rsid w:val="00AB4BFB"/>
    <w:rsid w:val="00AB4FC0"/>
    <w:rsid w:val="00AB540D"/>
    <w:rsid w:val="00AB6DC8"/>
    <w:rsid w:val="00AC0A75"/>
    <w:rsid w:val="00AC1797"/>
    <w:rsid w:val="00AC2263"/>
    <w:rsid w:val="00AC520F"/>
    <w:rsid w:val="00AD437A"/>
    <w:rsid w:val="00AD6606"/>
    <w:rsid w:val="00AD6FC6"/>
    <w:rsid w:val="00AD7201"/>
    <w:rsid w:val="00AE0DC7"/>
    <w:rsid w:val="00AE1FB9"/>
    <w:rsid w:val="00AE264A"/>
    <w:rsid w:val="00AE2DDA"/>
    <w:rsid w:val="00AE45AA"/>
    <w:rsid w:val="00AE4DBF"/>
    <w:rsid w:val="00AE5A8C"/>
    <w:rsid w:val="00AE6186"/>
    <w:rsid w:val="00AF2578"/>
    <w:rsid w:val="00AF296B"/>
    <w:rsid w:val="00AF394F"/>
    <w:rsid w:val="00AF4BB8"/>
    <w:rsid w:val="00AF6412"/>
    <w:rsid w:val="00B02C91"/>
    <w:rsid w:val="00B03012"/>
    <w:rsid w:val="00B04451"/>
    <w:rsid w:val="00B04E97"/>
    <w:rsid w:val="00B112D5"/>
    <w:rsid w:val="00B11652"/>
    <w:rsid w:val="00B124D2"/>
    <w:rsid w:val="00B12CF4"/>
    <w:rsid w:val="00B132F2"/>
    <w:rsid w:val="00B1419C"/>
    <w:rsid w:val="00B144B5"/>
    <w:rsid w:val="00B14BA5"/>
    <w:rsid w:val="00B1529E"/>
    <w:rsid w:val="00B20C01"/>
    <w:rsid w:val="00B228AA"/>
    <w:rsid w:val="00B24B0D"/>
    <w:rsid w:val="00B31733"/>
    <w:rsid w:val="00B36EA1"/>
    <w:rsid w:val="00B37947"/>
    <w:rsid w:val="00B41DC4"/>
    <w:rsid w:val="00B42006"/>
    <w:rsid w:val="00B462BE"/>
    <w:rsid w:val="00B472F1"/>
    <w:rsid w:val="00B50AB8"/>
    <w:rsid w:val="00B50D95"/>
    <w:rsid w:val="00B56275"/>
    <w:rsid w:val="00B610BF"/>
    <w:rsid w:val="00B628D0"/>
    <w:rsid w:val="00B67BF0"/>
    <w:rsid w:val="00B70A60"/>
    <w:rsid w:val="00B72E28"/>
    <w:rsid w:val="00B731E3"/>
    <w:rsid w:val="00B73B13"/>
    <w:rsid w:val="00B744D3"/>
    <w:rsid w:val="00B74CE7"/>
    <w:rsid w:val="00B74FEA"/>
    <w:rsid w:val="00B769A8"/>
    <w:rsid w:val="00B80F4D"/>
    <w:rsid w:val="00B8368E"/>
    <w:rsid w:val="00B87B9A"/>
    <w:rsid w:val="00B90B22"/>
    <w:rsid w:val="00B93D94"/>
    <w:rsid w:val="00B977F7"/>
    <w:rsid w:val="00BA0170"/>
    <w:rsid w:val="00BA0A22"/>
    <w:rsid w:val="00BA2A27"/>
    <w:rsid w:val="00BA2E70"/>
    <w:rsid w:val="00BA37DF"/>
    <w:rsid w:val="00BA5E28"/>
    <w:rsid w:val="00BB018E"/>
    <w:rsid w:val="00BB08E0"/>
    <w:rsid w:val="00BB1BAA"/>
    <w:rsid w:val="00BB4848"/>
    <w:rsid w:val="00BB4AE0"/>
    <w:rsid w:val="00BB51AA"/>
    <w:rsid w:val="00BC4C2E"/>
    <w:rsid w:val="00BC4E4C"/>
    <w:rsid w:val="00BC76A6"/>
    <w:rsid w:val="00BD1CF6"/>
    <w:rsid w:val="00BD5CAE"/>
    <w:rsid w:val="00BD6AEF"/>
    <w:rsid w:val="00BD7F12"/>
    <w:rsid w:val="00BE3981"/>
    <w:rsid w:val="00BE3B3A"/>
    <w:rsid w:val="00BE3E32"/>
    <w:rsid w:val="00BE4FEE"/>
    <w:rsid w:val="00BE5B2E"/>
    <w:rsid w:val="00BE620C"/>
    <w:rsid w:val="00BF04F5"/>
    <w:rsid w:val="00BF589C"/>
    <w:rsid w:val="00C01412"/>
    <w:rsid w:val="00C0450C"/>
    <w:rsid w:val="00C13196"/>
    <w:rsid w:val="00C13525"/>
    <w:rsid w:val="00C15D03"/>
    <w:rsid w:val="00C15EF6"/>
    <w:rsid w:val="00C15F14"/>
    <w:rsid w:val="00C163F0"/>
    <w:rsid w:val="00C175B3"/>
    <w:rsid w:val="00C209B5"/>
    <w:rsid w:val="00C21395"/>
    <w:rsid w:val="00C21466"/>
    <w:rsid w:val="00C21B16"/>
    <w:rsid w:val="00C23D96"/>
    <w:rsid w:val="00C27444"/>
    <w:rsid w:val="00C3090A"/>
    <w:rsid w:val="00C319D1"/>
    <w:rsid w:val="00C340B7"/>
    <w:rsid w:val="00C35883"/>
    <w:rsid w:val="00C40732"/>
    <w:rsid w:val="00C41020"/>
    <w:rsid w:val="00C433D3"/>
    <w:rsid w:val="00C43AD7"/>
    <w:rsid w:val="00C44354"/>
    <w:rsid w:val="00C51F7C"/>
    <w:rsid w:val="00C52326"/>
    <w:rsid w:val="00C525E9"/>
    <w:rsid w:val="00C527BA"/>
    <w:rsid w:val="00C547F0"/>
    <w:rsid w:val="00C548D8"/>
    <w:rsid w:val="00C568A6"/>
    <w:rsid w:val="00C568D7"/>
    <w:rsid w:val="00C56C35"/>
    <w:rsid w:val="00C623C4"/>
    <w:rsid w:val="00C62476"/>
    <w:rsid w:val="00C640BF"/>
    <w:rsid w:val="00C66E32"/>
    <w:rsid w:val="00C71092"/>
    <w:rsid w:val="00C71858"/>
    <w:rsid w:val="00C732E7"/>
    <w:rsid w:val="00C76665"/>
    <w:rsid w:val="00C77D47"/>
    <w:rsid w:val="00C805FF"/>
    <w:rsid w:val="00C8335F"/>
    <w:rsid w:val="00C84C91"/>
    <w:rsid w:val="00C85185"/>
    <w:rsid w:val="00C90E44"/>
    <w:rsid w:val="00C92D9B"/>
    <w:rsid w:val="00C93CAC"/>
    <w:rsid w:val="00C9773D"/>
    <w:rsid w:val="00C97E45"/>
    <w:rsid w:val="00C97E6E"/>
    <w:rsid w:val="00CA02C3"/>
    <w:rsid w:val="00CA03DF"/>
    <w:rsid w:val="00CA06B8"/>
    <w:rsid w:val="00CA166F"/>
    <w:rsid w:val="00CA4047"/>
    <w:rsid w:val="00CA4C2A"/>
    <w:rsid w:val="00CA6E41"/>
    <w:rsid w:val="00CB138E"/>
    <w:rsid w:val="00CB2D46"/>
    <w:rsid w:val="00CB4091"/>
    <w:rsid w:val="00CB4835"/>
    <w:rsid w:val="00CB66E5"/>
    <w:rsid w:val="00CC0EBB"/>
    <w:rsid w:val="00CC1EDD"/>
    <w:rsid w:val="00CC2120"/>
    <w:rsid w:val="00CD0E5D"/>
    <w:rsid w:val="00CD1BAF"/>
    <w:rsid w:val="00CD2EFC"/>
    <w:rsid w:val="00CD318B"/>
    <w:rsid w:val="00CE1C4B"/>
    <w:rsid w:val="00CE21BE"/>
    <w:rsid w:val="00CE5838"/>
    <w:rsid w:val="00CE705C"/>
    <w:rsid w:val="00CE7D2C"/>
    <w:rsid w:val="00CF27EB"/>
    <w:rsid w:val="00CF705C"/>
    <w:rsid w:val="00D06658"/>
    <w:rsid w:val="00D068A9"/>
    <w:rsid w:val="00D07520"/>
    <w:rsid w:val="00D11763"/>
    <w:rsid w:val="00D16653"/>
    <w:rsid w:val="00D202B1"/>
    <w:rsid w:val="00D20E6B"/>
    <w:rsid w:val="00D22AC8"/>
    <w:rsid w:val="00D2400A"/>
    <w:rsid w:val="00D24AE8"/>
    <w:rsid w:val="00D3020A"/>
    <w:rsid w:val="00D30847"/>
    <w:rsid w:val="00D31B49"/>
    <w:rsid w:val="00D349B7"/>
    <w:rsid w:val="00D34F25"/>
    <w:rsid w:val="00D355F4"/>
    <w:rsid w:val="00D35FA6"/>
    <w:rsid w:val="00D36C75"/>
    <w:rsid w:val="00D3756E"/>
    <w:rsid w:val="00D37599"/>
    <w:rsid w:val="00D40547"/>
    <w:rsid w:val="00D41F0D"/>
    <w:rsid w:val="00D420C0"/>
    <w:rsid w:val="00D420FB"/>
    <w:rsid w:val="00D4314F"/>
    <w:rsid w:val="00D43EFB"/>
    <w:rsid w:val="00D467AB"/>
    <w:rsid w:val="00D475EF"/>
    <w:rsid w:val="00D51886"/>
    <w:rsid w:val="00D53079"/>
    <w:rsid w:val="00D566F5"/>
    <w:rsid w:val="00D56E9F"/>
    <w:rsid w:val="00D57817"/>
    <w:rsid w:val="00D6084F"/>
    <w:rsid w:val="00D619DF"/>
    <w:rsid w:val="00D61D4C"/>
    <w:rsid w:val="00D64C6D"/>
    <w:rsid w:val="00D65216"/>
    <w:rsid w:val="00D66573"/>
    <w:rsid w:val="00D66D96"/>
    <w:rsid w:val="00D7158F"/>
    <w:rsid w:val="00D75F7D"/>
    <w:rsid w:val="00D80964"/>
    <w:rsid w:val="00D86908"/>
    <w:rsid w:val="00D86E28"/>
    <w:rsid w:val="00D8740A"/>
    <w:rsid w:val="00D87A6D"/>
    <w:rsid w:val="00D90B4A"/>
    <w:rsid w:val="00D91508"/>
    <w:rsid w:val="00D91DF3"/>
    <w:rsid w:val="00D91F27"/>
    <w:rsid w:val="00D92AA5"/>
    <w:rsid w:val="00D92BFE"/>
    <w:rsid w:val="00D95249"/>
    <w:rsid w:val="00D96FB8"/>
    <w:rsid w:val="00DA0A1C"/>
    <w:rsid w:val="00DA26C6"/>
    <w:rsid w:val="00DA2C50"/>
    <w:rsid w:val="00DA51DC"/>
    <w:rsid w:val="00DA57B6"/>
    <w:rsid w:val="00DA68BB"/>
    <w:rsid w:val="00DB25A5"/>
    <w:rsid w:val="00DB2EEB"/>
    <w:rsid w:val="00DB377F"/>
    <w:rsid w:val="00DC35F1"/>
    <w:rsid w:val="00DC6620"/>
    <w:rsid w:val="00DC78FC"/>
    <w:rsid w:val="00DD09AC"/>
    <w:rsid w:val="00DD444D"/>
    <w:rsid w:val="00DD51C9"/>
    <w:rsid w:val="00DD533B"/>
    <w:rsid w:val="00DD56A5"/>
    <w:rsid w:val="00DE1AE8"/>
    <w:rsid w:val="00DF7996"/>
    <w:rsid w:val="00DF7E14"/>
    <w:rsid w:val="00E01DB5"/>
    <w:rsid w:val="00E03059"/>
    <w:rsid w:val="00E046E7"/>
    <w:rsid w:val="00E053E0"/>
    <w:rsid w:val="00E10772"/>
    <w:rsid w:val="00E11B3D"/>
    <w:rsid w:val="00E168D4"/>
    <w:rsid w:val="00E175B1"/>
    <w:rsid w:val="00E20EB5"/>
    <w:rsid w:val="00E21AE0"/>
    <w:rsid w:val="00E22659"/>
    <w:rsid w:val="00E23794"/>
    <w:rsid w:val="00E23E81"/>
    <w:rsid w:val="00E2526F"/>
    <w:rsid w:val="00E27358"/>
    <w:rsid w:val="00E326C7"/>
    <w:rsid w:val="00E33587"/>
    <w:rsid w:val="00E355E9"/>
    <w:rsid w:val="00E432C1"/>
    <w:rsid w:val="00E45A06"/>
    <w:rsid w:val="00E479A1"/>
    <w:rsid w:val="00E507E1"/>
    <w:rsid w:val="00E55F2E"/>
    <w:rsid w:val="00E565F9"/>
    <w:rsid w:val="00E62A8A"/>
    <w:rsid w:val="00E67846"/>
    <w:rsid w:val="00E7030E"/>
    <w:rsid w:val="00E711DB"/>
    <w:rsid w:val="00E72A93"/>
    <w:rsid w:val="00E72D84"/>
    <w:rsid w:val="00E7368A"/>
    <w:rsid w:val="00E75302"/>
    <w:rsid w:val="00E76CBD"/>
    <w:rsid w:val="00E77370"/>
    <w:rsid w:val="00E77B65"/>
    <w:rsid w:val="00E801CB"/>
    <w:rsid w:val="00E80E2F"/>
    <w:rsid w:val="00E814D4"/>
    <w:rsid w:val="00E829BF"/>
    <w:rsid w:val="00E82F39"/>
    <w:rsid w:val="00E841AD"/>
    <w:rsid w:val="00E8578E"/>
    <w:rsid w:val="00E86C80"/>
    <w:rsid w:val="00E9070D"/>
    <w:rsid w:val="00E91904"/>
    <w:rsid w:val="00E9271E"/>
    <w:rsid w:val="00E9459D"/>
    <w:rsid w:val="00E95EC8"/>
    <w:rsid w:val="00E97883"/>
    <w:rsid w:val="00E9789B"/>
    <w:rsid w:val="00EA1050"/>
    <w:rsid w:val="00EA153C"/>
    <w:rsid w:val="00EA4974"/>
    <w:rsid w:val="00EA5E6A"/>
    <w:rsid w:val="00EA7CB4"/>
    <w:rsid w:val="00EB29CD"/>
    <w:rsid w:val="00EB2C91"/>
    <w:rsid w:val="00EB4774"/>
    <w:rsid w:val="00ED0B76"/>
    <w:rsid w:val="00ED1EAC"/>
    <w:rsid w:val="00ED2EBE"/>
    <w:rsid w:val="00ED2FF8"/>
    <w:rsid w:val="00EE2474"/>
    <w:rsid w:val="00EE4278"/>
    <w:rsid w:val="00EE45FE"/>
    <w:rsid w:val="00EE73CA"/>
    <w:rsid w:val="00EF0220"/>
    <w:rsid w:val="00EF1CBA"/>
    <w:rsid w:val="00EF200B"/>
    <w:rsid w:val="00EF5F67"/>
    <w:rsid w:val="00F01FED"/>
    <w:rsid w:val="00F02FF8"/>
    <w:rsid w:val="00F04E29"/>
    <w:rsid w:val="00F05B8F"/>
    <w:rsid w:val="00F1165B"/>
    <w:rsid w:val="00F12FF4"/>
    <w:rsid w:val="00F218CE"/>
    <w:rsid w:val="00F2336B"/>
    <w:rsid w:val="00F24703"/>
    <w:rsid w:val="00F26B28"/>
    <w:rsid w:val="00F30707"/>
    <w:rsid w:val="00F30F54"/>
    <w:rsid w:val="00F31B77"/>
    <w:rsid w:val="00F32EDB"/>
    <w:rsid w:val="00F33E12"/>
    <w:rsid w:val="00F3587A"/>
    <w:rsid w:val="00F36E4D"/>
    <w:rsid w:val="00F40C59"/>
    <w:rsid w:val="00F42287"/>
    <w:rsid w:val="00F50BB5"/>
    <w:rsid w:val="00F5193A"/>
    <w:rsid w:val="00F56844"/>
    <w:rsid w:val="00F579F0"/>
    <w:rsid w:val="00F60D96"/>
    <w:rsid w:val="00F614F2"/>
    <w:rsid w:val="00F61515"/>
    <w:rsid w:val="00F61A40"/>
    <w:rsid w:val="00F635A4"/>
    <w:rsid w:val="00F642CE"/>
    <w:rsid w:val="00F675A7"/>
    <w:rsid w:val="00F67B34"/>
    <w:rsid w:val="00F67E52"/>
    <w:rsid w:val="00F67E71"/>
    <w:rsid w:val="00F72B53"/>
    <w:rsid w:val="00F73B81"/>
    <w:rsid w:val="00F74417"/>
    <w:rsid w:val="00F767E4"/>
    <w:rsid w:val="00F7715B"/>
    <w:rsid w:val="00F81606"/>
    <w:rsid w:val="00F82684"/>
    <w:rsid w:val="00F87A35"/>
    <w:rsid w:val="00F91A02"/>
    <w:rsid w:val="00F91BA7"/>
    <w:rsid w:val="00F932A4"/>
    <w:rsid w:val="00F952C2"/>
    <w:rsid w:val="00FA076E"/>
    <w:rsid w:val="00FA1458"/>
    <w:rsid w:val="00FA3ADF"/>
    <w:rsid w:val="00FA4BF0"/>
    <w:rsid w:val="00FA5AB1"/>
    <w:rsid w:val="00FA69DE"/>
    <w:rsid w:val="00FB176F"/>
    <w:rsid w:val="00FB288F"/>
    <w:rsid w:val="00FB4333"/>
    <w:rsid w:val="00FB4403"/>
    <w:rsid w:val="00FB4A84"/>
    <w:rsid w:val="00FB660D"/>
    <w:rsid w:val="00FC174B"/>
    <w:rsid w:val="00FC312E"/>
    <w:rsid w:val="00FC3636"/>
    <w:rsid w:val="00FC42B8"/>
    <w:rsid w:val="00FC53CE"/>
    <w:rsid w:val="00FC6697"/>
    <w:rsid w:val="00FE2D41"/>
    <w:rsid w:val="00FE562E"/>
    <w:rsid w:val="00FE7373"/>
    <w:rsid w:val="00FE73B5"/>
    <w:rsid w:val="00FE78DB"/>
    <w:rsid w:val="00FE7C1C"/>
    <w:rsid w:val="00FF1265"/>
    <w:rsid w:val="00FF2AB4"/>
    <w:rsid w:val="00FF4507"/>
    <w:rsid w:val="00FF5969"/>
    <w:rsid w:val="00FF6171"/>
    <w:rsid w:val="00FF7F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F3A497C"/>
  <w15:chartTrackingRefBased/>
  <w15:docId w15:val="{4F771F94-1633-4FD9-86F3-87223702E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483D"/>
    <w:pPr>
      <w:widowControl w:val="0"/>
      <w:suppressAutoHyphens/>
      <w:spacing w:line="260" w:lineRule="exact"/>
    </w:pPr>
  </w:style>
  <w:style w:type="paragraph" w:styleId="Naslov1">
    <w:name w:val="heading 1"/>
    <w:aliases w:val="NASLOV"/>
    <w:basedOn w:val="Navaden"/>
    <w:next w:val="Navaden"/>
    <w:qFormat/>
    <w:pPr>
      <w:keepNext/>
      <w:numPr>
        <w:numId w:val="1"/>
      </w:numPr>
      <w:jc w:val="center"/>
      <w:outlineLvl w:val="0"/>
    </w:pPr>
    <w:rPr>
      <w:rFonts w:ascii="Calibri" w:hAnsi="Calibri" w:cs="Calibri"/>
      <w:b/>
      <w:kern w:val="2"/>
      <w:sz w:val="28"/>
      <w:szCs w:val="22"/>
    </w:rPr>
  </w:style>
  <w:style w:type="paragraph" w:styleId="Naslov2">
    <w:name w:val="heading 2"/>
    <w:basedOn w:val="Navaden"/>
    <w:next w:val="Navaden"/>
    <w:qFormat/>
    <w:pPr>
      <w:keepNext/>
      <w:numPr>
        <w:numId w:val="8"/>
      </w:numPr>
      <w:spacing w:before="240" w:after="60"/>
      <w:outlineLvl w:val="1"/>
    </w:pPr>
    <w:rPr>
      <w:rFonts w:ascii="Calibri" w:hAnsi="Calibri" w:cs="Calibri"/>
      <w:b/>
      <w:bCs/>
      <w:iCs/>
      <w:sz w:val="22"/>
      <w:szCs w:val="28"/>
    </w:rPr>
  </w:style>
  <w:style w:type="paragraph" w:styleId="Naslov3">
    <w:name w:val="heading 3"/>
    <w:basedOn w:val="Navaden"/>
    <w:next w:val="Navaden"/>
    <w:qFormat/>
    <w:pPr>
      <w:keepNext/>
      <w:tabs>
        <w:tab w:val="num" w:pos="0"/>
      </w:tabs>
      <w:spacing w:before="240" w:after="60"/>
      <w:ind w:left="720" w:hanging="360"/>
      <w:outlineLvl w:val="2"/>
    </w:pPr>
    <w:rPr>
      <w:rFonts w:ascii="Calibri" w:hAnsi="Calibri" w:cs="Calibri"/>
      <w:b/>
      <w:bCs/>
      <w:sz w:val="22"/>
      <w:szCs w:val="26"/>
    </w:rPr>
  </w:style>
  <w:style w:type="paragraph" w:styleId="Naslov4">
    <w:name w:val="heading 4"/>
    <w:basedOn w:val="Navaden"/>
    <w:next w:val="Navaden"/>
    <w:link w:val="Naslov4Znak1"/>
    <w:autoRedefine/>
    <w:qFormat/>
    <w:rsid w:val="003F6F2F"/>
    <w:pPr>
      <w:keepNext/>
      <w:jc w:val="center"/>
      <w:outlineLvl w:val="3"/>
    </w:pPr>
    <w:rPr>
      <w:b/>
      <w:bCs/>
      <w:sz w:val="22"/>
      <w:szCs w:val="22"/>
    </w:rPr>
  </w:style>
  <w:style w:type="paragraph" w:styleId="Naslov5">
    <w:name w:val="heading 5"/>
    <w:basedOn w:val="Navaden"/>
    <w:next w:val="Navaden"/>
    <w:autoRedefine/>
    <w:qFormat/>
    <w:rsid w:val="0048292F"/>
    <w:pPr>
      <w:widowControl/>
      <w:tabs>
        <w:tab w:val="left" w:pos="1008"/>
      </w:tabs>
      <w:suppressAutoHyphens w:val="0"/>
      <w:spacing w:before="240" w:after="60" w:line="240" w:lineRule="auto"/>
      <w:jc w:val="right"/>
      <w:outlineLvl w:val="4"/>
    </w:pPr>
    <w:rPr>
      <w:bCs/>
      <w:iCs/>
      <w:sz w:val="16"/>
      <w:szCs w:val="16"/>
    </w:rPr>
  </w:style>
  <w:style w:type="paragraph" w:styleId="Naslov6">
    <w:name w:val="heading 6"/>
    <w:basedOn w:val="Navaden"/>
    <w:next w:val="Navaden"/>
    <w:qFormat/>
    <w:rsid w:val="0060348D"/>
    <w:pPr>
      <w:widowControl/>
      <w:tabs>
        <w:tab w:val="left" w:pos="1152"/>
      </w:tabs>
      <w:suppressAutoHyphens w:val="0"/>
      <w:spacing w:before="240" w:after="60" w:line="240" w:lineRule="auto"/>
      <w:ind w:left="1152" w:hanging="1152"/>
      <w:outlineLvl w:val="5"/>
    </w:pPr>
    <w:rPr>
      <w:rFonts w:ascii="Calibri" w:hAnsi="Calibri"/>
      <w:b/>
      <w:bCs/>
      <w:sz w:val="24"/>
      <w:szCs w:val="22"/>
    </w:rPr>
  </w:style>
  <w:style w:type="paragraph" w:styleId="Naslov7">
    <w:name w:val="heading 7"/>
    <w:basedOn w:val="Navaden"/>
    <w:next w:val="Navaden"/>
    <w:autoRedefine/>
    <w:qFormat/>
    <w:rsid w:val="0060348D"/>
    <w:pPr>
      <w:widowControl/>
      <w:tabs>
        <w:tab w:val="left" w:pos="1296"/>
      </w:tabs>
      <w:suppressAutoHyphens w:val="0"/>
      <w:spacing w:before="240" w:after="60" w:line="240" w:lineRule="auto"/>
      <w:ind w:left="1296" w:hanging="1296"/>
      <w:outlineLvl w:val="6"/>
    </w:pPr>
    <w:rPr>
      <w:rFonts w:ascii="Calibri" w:hAnsi="Calibri"/>
      <w:b/>
      <w:sz w:val="22"/>
      <w:szCs w:val="22"/>
    </w:rPr>
  </w:style>
  <w:style w:type="paragraph" w:styleId="Naslov8">
    <w:name w:val="heading 8"/>
    <w:basedOn w:val="Navaden"/>
    <w:next w:val="Navaden"/>
    <w:qFormat/>
    <w:pPr>
      <w:widowControl/>
      <w:tabs>
        <w:tab w:val="left" w:pos="1440"/>
      </w:tabs>
      <w:suppressAutoHyphens w:val="0"/>
      <w:spacing w:before="240" w:after="60" w:line="240" w:lineRule="auto"/>
      <w:ind w:left="1440" w:hanging="1440"/>
      <w:outlineLvl w:val="7"/>
    </w:pPr>
    <w:rPr>
      <w:i/>
      <w:iCs/>
      <w:sz w:val="22"/>
      <w:szCs w:val="22"/>
    </w:rPr>
  </w:style>
  <w:style w:type="paragraph" w:styleId="Naslov9">
    <w:name w:val="heading 9"/>
    <w:basedOn w:val="Navaden"/>
    <w:next w:val="Navaden"/>
    <w:qFormat/>
    <w:pPr>
      <w:widowControl/>
      <w:tabs>
        <w:tab w:val="left" w:pos="1584"/>
      </w:tabs>
      <w:suppressAutoHyphens w:val="0"/>
      <w:spacing w:before="240" w:after="60" w:line="240" w:lineRule="auto"/>
      <w:ind w:left="1584" w:hanging="1584"/>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Calibri" w:hAnsi="Calibri" w:cs="Arial"/>
    </w:rPr>
  </w:style>
  <w:style w:type="character" w:customStyle="1" w:styleId="WW8Num3z0">
    <w:name w:val="WW8Num3z0"/>
    <w:rPr>
      <w:b/>
    </w:rPr>
  </w:style>
  <w:style w:type="character" w:customStyle="1" w:styleId="WW8Num4z3">
    <w:name w:val="WW8Num4z3"/>
    <w:rPr>
      <w:b w:val="0"/>
    </w:rPr>
  </w:style>
  <w:style w:type="character" w:customStyle="1" w:styleId="WW8Num6z0">
    <w:name w:val="WW8Num6z0"/>
    <w:rPr>
      <w:rFonts w:ascii="Wingdings" w:hAnsi="Wingdings" w:cs="Wingdings"/>
      <w:sz w:val="18"/>
      <w:szCs w:val="18"/>
    </w:rPr>
  </w:style>
  <w:style w:type="character" w:customStyle="1" w:styleId="WW8Num8z0">
    <w:name w:val="WW8Num8z0"/>
    <w:rPr>
      <w:b w:val="0"/>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0z1">
    <w:name w:val="WW8Num10z1"/>
    <w:rPr>
      <w:rFonts w:ascii="Verdana" w:hAnsi="Verdana" w:cs="Verdana" w:hint="default"/>
      <w:b w:val="0"/>
      <w:i/>
      <w:sz w:val="20"/>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b w:val="0"/>
    </w:rPr>
  </w:style>
  <w:style w:type="character" w:customStyle="1" w:styleId="WW8Num12z1">
    <w:name w:val="WW8Num12z1"/>
    <w:rPr>
      <w:rFonts w:ascii="Symbol" w:hAnsi="Symbol" w:cs="Symbol" w:hint="default"/>
      <w:b/>
      <w:sz w:val="20"/>
      <w:szCs w:val="20"/>
    </w:rPr>
  </w:style>
  <w:style w:type="character" w:customStyle="1" w:styleId="WW8Num12z3">
    <w:name w:val="WW8Num12z3"/>
    <w:rPr>
      <w:rFont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5z3">
    <w:name w:val="WW8Num15z3"/>
    <w:rPr>
      <w:b w:val="0"/>
    </w:rPr>
  </w:style>
  <w:style w:type="character" w:customStyle="1" w:styleId="WW8Num16z0">
    <w:name w:val="WW8Num16z0"/>
    <w:rPr>
      <w:rFonts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3">
    <w:name w:val="WW8Num17z3"/>
    <w:rPr>
      <w:b w:val="0"/>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rFonts w:ascii="Calibri Light" w:eastAsia="Calibri" w:hAnsi="Calibri Light" w:cs="Times New Roman"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3z0">
    <w:name w:val="WW8Num23z0"/>
    <w:rPr>
      <w:rFonts w:hint="default"/>
    </w:rPr>
  </w:style>
  <w:style w:type="character" w:customStyle="1" w:styleId="WW8Num24z0">
    <w:name w:val="WW8Num24z0"/>
    <w:rPr>
      <w:b w:val="0"/>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8z0">
    <w:name w:val="WW8Num28z0"/>
    <w:rPr>
      <w:rFonts w:ascii="Symbol" w:hAnsi="Symbol" w:cs="Symbol" w:hint="default"/>
      <w:b/>
      <w:sz w:val="20"/>
      <w:szCs w:val="20"/>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sz w:val="28"/>
      <w:szCs w:val="28"/>
    </w:rPr>
  </w:style>
  <w:style w:type="character" w:customStyle="1" w:styleId="WW8Num31z1">
    <w:name w:val="WW8Num31z1"/>
    <w:rPr>
      <w:rFonts w:hint="default"/>
    </w:rPr>
  </w:style>
  <w:style w:type="character" w:customStyle="1" w:styleId="WW8Num31z2">
    <w:name w:val="WW8Num31z2"/>
    <w:rPr>
      <w:rFonts w:hint="default"/>
      <w:b/>
    </w:rPr>
  </w:style>
  <w:style w:type="character" w:customStyle="1" w:styleId="WW8Num32z0">
    <w:name w:val="WW8Num32z0"/>
    <w:rPr>
      <w:rFont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hint="default"/>
    </w:rPr>
  </w:style>
  <w:style w:type="character" w:customStyle="1" w:styleId="WW8Num38z0">
    <w:name w:val="WW8Num38z0"/>
    <w:rPr>
      <w:rFont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hint="default"/>
      <w:b w:val="0"/>
    </w:rPr>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ascii="Calibri" w:eastAsia="Times New Roman" w:hAnsi="Calibri" w:cs="Calibri"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ascii="Symbol" w:hAnsi="Symbol" w:cs="Symbol" w:hint="default"/>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4z0">
    <w:name w:val="WW8Num44z0"/>
    <w:rPr>
      <w:rFonts w:hint="default"/>
    </w:rPr>
  </w:style>
  <w:style w:type="character" w:customStyle="1" w:styleId="WW8Num45z0">
    <w:name w:val="WW8Num45z0"/>
    <w:rPr>
      <w:rFonts w:ascii="Calibri" w:eastAsia="Times New Roman" w:hAnsi="Calibri" w:cs="Calibri"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3">
    <w:name w:val="WW8Num47z3"/>
    <w:rPr>
      <w:b w:val="0"/>
    </w:rPr>
  </w:style>
  <w:style w:type="character" w:customStyle="1" w:styleId="WW8Num48z0">
    <w:name w:val="WW8Num48z0"/>
    <w:rPr>
      <w:rFonts w:ascii="Symbol" w:hAnsi="Symbol" w:cs="Symbol" w:hint="default"/>
      <w:b w:val="0"/>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8z3">
    <w:name w:val="WW8Num48z3"/>
    <w:rPr>
      <w:rFonts w:ascii="Symbol" w:hAnsi="Symbol" w:cs="Symbol" w:hint="default"/>
    </w:rPr>
  </w:style>
  <w:style w:type="character" w:customStyle="1" w:styleId="WW8Num49z1">
    <w:name w:val="WW8Num49z1"/>
    <w:rPr>
      <w:rFonts w:hint="default"/>
    </w:rPr>
  </w:style>
  <w:style w:type="character" w:customStyle="1" w:styleId="WW8Num50z0">
    <w:name w:val="WW8Num50z0"/>
    <w:rPr>
      <w:rFonts w:hint="default"/>
      <w:i w:val="0"/>
      <w:sz w:val="20"/>
      <w:szCs w:val="20"/>
    </w:rPr>
  </w:style>
  <w:style w:type="character" w:customStyle="1" w:styleId="WW8Num51z0">
    <w:name w:val="WW8Num51z0"/>
    <w:rPr>
      <w:rFonts w:hint="default"/>
    </w:rPr>
  </w:style>
  <w:style w:type="character" w:customStyle="1" w:styleId="WW8Num52z0">
    <w:name w:val="WW8Num52z0"/>
    <w:rPr>
      <w:rFonts w:ascii="Symbol" w:hAnsi="Symbol" w:cs="Symbol" w:hint="default"/>
    </w:rPr>
  </w:style>
  <w:style w:type="character" w:customStyle="1" w:styleId="WW8Num52z3">
    <w:name w:val="WW8Num52z3"/>
    <w:rPr>
      <w:b w:val="0"/>
    </w:rPr>
  </w:style>
  <w:style w:type="character" w:customStyle="1" w:styleId="WW8Num53z0">
    <w:name w:val="WW8Num53z0"/>
    <w:rPr>
      <w:rFonts w:ascii="Symbol" w:hAnsi="Symbol" w:cs="Symbol"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Privzetapisavaodstavka2">
    <w:name w:val="Privzeta pisava odstavka2"/>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12z2">
    <w:name w:val="WW8Num12z2"/>
    <w:rPr>
      <w:rFonts w:ascii="Wingdings" w:hAnsi="Wingdings" w:cs="Wingdings"/>
    </w:rPr>
  </w:style>
  <w:style w:type="character" w:customStyle="1" w:styleId="WW8Num20z0">
    <w:name w:val="WW8Num20z0"/>
    <w:rPr>
      <w:rFonts w:ascii="Wingdings" w:hAnsi="Wingdings" w:cs="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uiPriority w:val="99"/>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cs="Calibri"/>
      <w:b/>
      <w:kern w:val="2"/>
      <w:sz w:val="22"/>
      <w:szCs w:val="22"/>
      <w:lang w:val="sl-SI" w:bidi="ar-SA"/>
    </w:rPr>
  </w:style>
  <w:style w:type="character" w:customStyle="1" w:styleId="Komentar-sklic1">
    <w:name w:val="Komentar - sklic1"/>
    <w:rPr>
      <w:sz w:val="16"/>
      <w:szCs w:val="16"/>
    </w:rPr>
  </w:style>
  <w:style w:type="character" w:styleId="tevilkastrani">
    <w:name w:val="page number"/>
    <w:basedOn w:val="Privzetapisavaodstavka1"/>
  </w:style>
  <w:style w:type="character" w:customStyle="1" w:styleId="Pripombasklic1">
    <w:name w:val="Pripomba – sklic1"/>
    <w:rPr>
      <w:sz w:val="16"/>
      <w:szCs w:val="16"/>
    </w:rPr>
  </w:style>
  <w:style w:type="character" w:styleId="SledenaHiperpovezava">
    <w:name w:val="FollowedHyperlink"/>
    <w:rPr>
      <w:color w:val="800080"/>
      <w:u w:val="single"/>
    </w:rPr>
  </w:style>
  <w:style w:type="character" w:customStyle="1" w:styleId="Telobesedila-zamikZnak">
    <w:name w:val="Telo besedila - zamik Znak"/>
    <w:rPr>
      <w:rFonts w:ascii="Arial" w:hAnsi="Arial" w:cs="Arial"/>
      <w:szCs w:val="24"/>
      <w:lang w:val="en-US"/>
    </w:rPr>
  </w:style>
  <w:style w:type="character" w:customStyle="1" w:styleId="NogaZnak">
    <w:name w:val="Noga Znak"/>
    <w:uiPriority w:val="99"/>
    <w:rPr>
      <w:rFonts w:ascii="Arial" w:hAnsi="Arial" w:cs="Arial"/>
      <w:szCs w:val="24"/>
      <w:lang w:val="en-US"/>
    </w:rPr>
  </w:style>
  <w:style w:type="character" w:customStyle="1" w:styleId="Naslov2Znak">
    <w:name w:val="Naslov 2 Znak"/>
    <w:rPr>
      <w:rFonts w:ascii="Calibri" w:hAnsi="Calibri" w:cs="Calibri"/>
      <w:b/>
      <w:bCs/>
      <w:iCs/>
      <w:sz w:val="22"/>
      <w:szCs w:val="28"/>
    </w:rPr>
  </w:style>
  <w:style w:type="character" w:customStyle="1" w:styleId="Naslov3Znak">
    <w:name w:val="Naslov 3 Znak"/>
    <w:rPr>
      <w:rFonts w:ascii="Calibri" w:hAnsi="Calibri" w:cs="Calibri"/>
      <w:b/>
      <w:bCs/>
      <w:sz w:val="22"/>
      <w:szCs w:val="26"/>
    </w:rPr>
  </w:style>
  <w:style w:type="character" w:customStyle="1" w:styleId="Naslov4Znak">
    <w:name w:val="Naslov 4 Znak"/>
    <w:rPr>
      <w:rFonts w:ascii="Calibri" w:eastAsia="Times New Roman" w:hAnsi="Calibri" w:cs="Times New Roman"/>
      <w:b/>
      <w:bCs/>
      <w:sz w:val="28"/>
      <w:szCs w:val="28"/>
      <w:lang w:val="en-US"/>
    </w:rPr>
  </w:style>
  <w:style w:type="character" w:customStyle="1" w:styleId="Naslov5Znak">
    <w:name w:val="Naslov 5 Znak"/>
    <w:rPr>
      <w:rFonts w:ascii="Arial" w:hAnsi="Arial" w:cs="Arial"/>
      <w:b/>
      <w:bCs/>
      <w:i/>
      <w:iCs/>
      <w:sz w:val="26"/>
      <w:szCs w:val="26"/>
    </w:rPr>
  </w:style>
  <w:style w:type="character" w:customStyle="1" w:styleId="Naslov6Znak">
    <w:name w:val="Naslov 6 Znak"/>
    <w:rPr>
      <w:rFonts w:ascii="Arial" w:hAnsi="Arial" w:cs="Arial"/>
      <w:b/>
      <w:bCs/>
      <w:sz w:val="22"/>
      <w:szCs w:val="22"/>
    </w:rPr>
  </w:style>
  <w:style w:type="character" w:customStyle="1" w:styleId="Naslov7Znak">
    <w:name w:val="Naslov 7 Znak"/>
    <w:rPr>
      <w:rFonts w:ascii="Arial" w:hAnsi="Arial" w:cs="Arial"/>
      <w:sz w:val="22"/>
      <w:szCs w:val="22"/>
    </w:rPr>
  </w:style>
  <w:style w:type="character" w:customStyle="1" w:styleId="Naslov8Znak">
    <w:name w:val="Naslov 8 Znak"/>
    <w:rPr>
      <w:rFonts w:ascii="Arial" w:hAnsi="Arial" w:cs="Arial"/>
      <w:i/>
      <w:iCs/>
      <w:sz w:val="22"/>
      <w:szCs w:val="22"/>
    </w:rPr>
  </w:style>
  <w:style w:type="character" w:customStyle="1" w:styleId="Naslov9Znak">
    <w:name w:val="Naslov 9 Znak"/>
    <w:rPr>
      <w:rFonts w:ascii="Arial" w:hAnsi="Arial" w:cs="Arial"/>
      <w:sz w:val="22"/>
      <w:szCs w:val="22"/>
    </w:rPr>
  </w:style>
  <w:style w:type="character" w:customStyle="1" w:styleId="Naslov1Znak">
    <w:name w:val="Naslov 1 Znak"/>
    <w:rPr>
      <w:rFonts w:ascii="Calibri" w:hAnsi="Calibri" w:cs="Calibri"/>
      <w:b/>
      <w:kern w:val="2"/>
      <w:sz w:val="28"/>
      <w:szCs w:val="22"/>
    </w:rPr>
  </w:style>
  <w:style w:type="character" w:customStyle="1" w:styleId="GlavaZnak">
    <w:name w:val="Glava Znak"/>
    <w:rPr>
      <w:rFonts w:ascii="Arial" w:hAnsi="Arial" w:cs="Arial"/>
      <w:szCs w:val="24"/>
      <w:lang w:val="en-US"/>
    </w:rPr>
  </w:style>
  <w:style w:type="character" w:customStyle="1" w:styleId="TelobesedilaZnak">
    <w:name w:val="Telo besedila Znak"/>
    <w:rPr>
      <w:rFonts w:ascii="Arial" w:hAnsi="Arial" w:cs="Arial"/>
      <w:sz w:val="24"/>
      <w:szCs w:val="24"/>
    </w:rPr>
  </w:style>
  <w:style w:type="character" w:customStyle="1" w:styleId="WW-Absatz-Standardschriftart11">
    <w:name w:val="WW-Absatz-Standardschriftart11"/>
  </w:style>
  <w:style w:type="character" w:customStyle="1" w:styleId="HTML-oblikovanoZnak">
    <w:name w:val="HTML-oblikovano Znak"/>
    <w:rPr>
      <w:rFonts w:ascii="Courier New" w:hAnsi="Courier New" w:cs="Courier New"/>
      <w:color w:val="000000"/>
      <w:sz w:val="18"/>
      <w:szCs w:val="18"/>
    </w:rPr>
  </w:style>
  <w:style w:type="character" w:customStyle="1" w:styleId="Telobesedila2Znak">
    <w:name w:val="Telo besedila 2 Znak"/>
    <w:rPr>
      <w:rFonts w:ascii="Arial" w:hAnsi="Arial" w:cs="Arial"/>
      <w:szCs w:val="24"/>
      <w:lang w:val="en-US"/>
    </w:rPr>
  </w:style>
  <w:style w:type="character" w:customStyle="1" w:styleId="MBOdstZnak">
    <w:name w:val="MB_Odst Znak"/>
    <w:rPr>
      <w:rFonts w:ascii="Garamond" w:hAnsi="Garamond" w:cs="Arial"/>
      <w:sz w:val="24"/>
    </w:rPr>
  </w:style>
  <w:style w:type="character" w:customStyle="1" w:styleId="MBA1Znak">
    <w:name w:val="MB_A1 Znak"/>
    <w:rPr>
      <w:rFonts w:ascii="Garamond" w:eastAsia="Calibri" w:hAnsi="Garamond" w:cs="Garamond"/>
      <w:sz w:val="24"/>
    </w:rPr>
  </w:style>
  <w:style w:type="character" w:customStyle="1" w:styleId="Sprotnaopomba-besediloZnak">
    <w:name w:val="Sprotna opomba - besedilo Znak"/>
    <w:rPr>
      <w:rFonts w:ascii="Garamond" w:eastAsia="Calibri" w:hAnsi="Garamond" w:cs="Garamond"/>
    </w:rPr>
  </w:style>
  <w:style w:type="character" w:customStyle="1" w:styleId="FootnoteCharacters">
    <w:name w:val="Footnote Characters"/>
    <w:rPr>
      <w:vertAlign w:val="superscript"/>
    </w:rPr>
  </w:style>
  <w:style w:type="character" w:customStyle="1" w:styleId="OdstavekseznamaZnak">
    <w:name w:val="Odstavek seznama Znak"/>
    <w:uiPriority w:val="34"/>
    <w:rPr>
      <w:rFonts w:ascii="Calibri" w:eastAsia="Calibri" w:hAnsi="Calibri" w:cs="Calibri"/>
      <w:sz w:val="22"/>
      <w:szCs w:val="22"/>
    </w:rPr>
  </w:style>
  <w:style w:type="character" w:customStyle="1" w:styleId="MB3Znak">
    <w:name w:val="MB 3 Znak"/>
    <w:rPr>
      <w:rFonts w:ascii="Garamond" w:hAnsi="Garamond" w:cs="Arial"/>
      <w:b/>
      <w:sz w:val="24"/>
      <w:szCs w:val="28"/>
    </w:rPr>
  </w:style>
  <w:style w:type="character" w:customStyle="1" w:styleId="N2Znak">
    <w:name w:val="N2 Znak"/>
    <w:rPr>
      <w:rFonts w:ascii="Arial" w:hAnsi="Arial" w:cs="Arial"/>
      <w:b/>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avaden"/>
    <w:next w:val="Telobesedila"/>
    <w:pPr>
      <w:keepNext/>
      <w:spacing w:before="240" w:after="120"/>
    </w:pPr>
    <w:rPr>
      <w:rFonts w:ascii="Albany AMT" w:eastAsia="Albany AMT" w:hAnsi="Albany AMT" w:cs="Albany AMT"/>
      <w:sz w:val="28"/>
      <w:szCs w:val="28"/>
    </w:rPr>
  </w:style>
  <w:style w:type="paragraph" w:styleId="Telobesedila">
    <w:name w:val="Body Text"/>
    <w:basedOn w:val="Navaden"/>
    <w:pPr>
      <w:spacing w:after="120" w:line="240" w:lineRule="auto"/>
    </w:pPr>
    <w:rPr>
      <w:sz w:val="24"/>
    </w:rPr>
  </w:style>
  <w:style w:type="paragraph" w:styleId="Seznam">
    <w:name w:val="List"/>
    <w:basedOn w:val="Telobesedila"/>
  </w:style>
  <w:style w:type="paragraph" w:styleId="Napis">
    <w:name w:val="caption"/>
    <w:basedOn w:val="Navaden"/>
    <w:autoRedefine/>
    <w:qFormat/>
    <w:rsid w:val="00433CBB"/>
    <w:pPr>
      <w:suppressLineNumbers/>
      <w:spacing w:before="120" w:after="120"/>
      <w:jc w:val="right"/>
    </w:pPr>
    <w:rPr>
      <w:rFonts w:ascii="Calibri" w:hAnsi="Calibri" w:cs="Noto Sans Devanagari"/>
      <w:iCs/>
      <w:sz w:val="18"/>
    </w:rPr>
  </w:style>
  <w:style w:type="paragraph" w:customStyle="1" w:styleId="Index">
    <w:name w:val="Index"/>
    <w:basedOn w:val="Navaden"/>
    <w:qFormat/>
    <w:pPr>
      <w:suppressLineNumbers/>
    </w:pPr>
  </w:style>
  <w:style w:type="paragraph" w:customStyle="1" w:styleId="Caption1">
    <w:name w:val="Caption1"/>
    <w:basedOn w:val="Navaden"/>
    <w:pPr>
      <w:suppressLineNumbers/>
      <w:spacing w:before="120" w:after="120"/>
    </w:pPr>
    <w:rPr>
      <w:i/>
      <w:iCs/>
      <w:sz w:val="24"/>
    </w:r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customStyle="1" w:styleId="Zgradbadokumenta1">
    <w:name w:val="Zgradba dokumenta1"/>
    <w:basedOn w:val="Navaden"/>
    <w:rPr>
      <w:rFonts w:ascii="Tahoma" w:hAnsi="Tahoma" w:cs="Tahoma"/>
      <w:sz w:val="16"/>
      <w:szCs w:val="16"/>
    </w:rPr>
  </w:style>
  <w:style w:type="paragraph" w:customStyle="1" w:styleId="datumtevilka">
    <w:name w:val="datum številka"/>
    <w:basedOn w:val="Navaden"/>
    <w:pPr>
      <w:tabs>
        <w:tab w:val="left" w:pos="1701"/>
      </w:tabs>
    </w:pPr>
  </w:style>
  <w:style w:type="paragraph" w:customStyle="1" w:styleId="ZADEVA">
    <w:name w:val="ZADEVA"/>
    <w:basedOn w:val="Navaden"/>
    <w:pPr>
      <w:tabs>
        <w:tab w:val="left" w:pos="1701"/>
      </w:tabs>
      <w:ind w:left="1701" w:hanging="1701"/>
    </w:pPr>
    <w:rPr>
      <w:b/>
      <w:lang w:val="it-IT"/>
    </w:rPr>
  </w:style>
  <w:style w:type="paragraph" w:customStyle="1" w:styleId="podpisi">
    <w:name w:val="podpisi"/>
    <w:basedOn w:val="Navaden"/>
    <w:pPr>
      <w:tabs>
        <w:tab w:val="left" w:pos="3402"/>
      </w:tabs>
    </w:pPr>
    <w:rPr>
      <w:lang w:val="it-IT"/>
    </w:rPr>
  </w:style>
  <w:style w:type="paragraph" w:styleId="Besedilooblaka">
    <w:name w:val="Balloon Text"/>
    <w:basedOn w:val="Navaden"/>
    <w:pPr>
      <w:spacing w:line="240" w:lineRule="auto"/>
    </w:pPr>
    <w:rPr>
      <w:rFonts w:ascii="Tahoma" w:hAnsi="Tahoma" w:cs="Tahoma"/>
      <w:sz w:val="16"/>
      <w:szCs w:val="16"/>
    </w:rPr>
  </w:style>
  <w:style w:type="paragraph" w:customStyle="1" w:styleId="CharChar">
    <w:name w:val="Char Char"/>
    <w:basedOn w:val="Navaden"/>
    <w:pPr>
      <w:spacing w:line="240" w:lineRule="auto"/>
    </w:pPr>
    <w:rPr>
      <w:rFonts w:ascii="Times New Roman" w:hAnsi="Times New Roman" w:cs="Times New Roman"/>
      <w:sz w:val="24"/>
      <w:lang w:val="pl-PL"/>
    </w:rPr>
  </w:style>
  <w:style w:type="paragraph" w:customStyle="1" w:styleId="ZnakZnak1ZnakZnakZnak">
    <w:name w:val="Znak Znak1 Znak Znak Znak"/>
    <w:basedOn w:val="Navaden"/>
    <w:pPr>
      <w:spacing w:line="240" w:lineRule="auto"/>
    </w:pPr>
    <w:rPr>
      <w:rFonts w:ascii="Times New Roman" w:hAnsi="Times New Roman" w:cs="Times New Roman"/>
      <w:sz w:val="24"/>
      <w:lang w:val="pl-PL"/>
    </w:rPr>
  </w:style>
  <w:style w:type="paragraph" w:customStyle="1" w:styleId="TableContents">
    <w:name w:val="Table Contents"/>
    <w:basedOn w:val="Navaden"/>
    <w:pPr>
      <w:suppressLineNumbers/>
      <w:spacing w:line="240" w:lineRule="auto"/>
    </w:pPr>
    <w:rPr>
      <w:rFonts w:ascii="Verdana" w:eastAsia="Arial Unicode MS" w:hAnsi="Verdana" w:cs="Verdana"/>
      <w:kern w:val="2"/>
    </w:rPr>
  </w:style>
  <w:style w:type="paragraph" w:styleId="Navadensplet">
    <w:name w:val="Normal (Web)"/>
    <w:basedOn w:val="Navaden"/>
    <w:pPr>
      <w:spacing w:after="210" w:line="240" w:lineRule="auto"/>
    </w:pPr>
    <w:rPr>
      <w:rFonts w:ascii="Times New Roman" w:hAnsi="Times New Roman" w:cs="Times New Roman"/>
      <w:color w:val="333333"/>
      <w:sz w:val="18"/>
      <w:szCs w:val="18"/>
    </w:rPr>
  </w:style>
  <w:style w:type="paragraph" w:customStyle="1" w:styleId="Oznaenseznam1">
    <w:name w:val="Označen seznam1"/>
    <w:basedOn w:val="Navaden"/>
    <w:pPr>
      <w:spacing w:line="240" w:lineRule="auto"/>
      <w:ind w:left="283" w:hanging="283"/>
    </w:pPr>
    <w:rPr>
      <w:rFonts w:ascii="Times New Roman" w:hAnsi="Times New Roman" w:cs="Times New Roman"/>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pPr>
      <w:spacing w:line="240" w:lineRule="auto"/>
    </w:pPr>
    <w:rPr>
      <w:rFonts w:ascii="Times New Roman" w:hAnsi="Times New Roman" w:cs="Times New Roman"/>
      <w:sz w:val="24"/>
      <w:lang w:val="pl-PL"/>
    </w:rPr>
  </w:style>
  <w:style w:type="paragraph" w:customStyle="1" w:styleId="Framecontents">
    <w:name w:val="Frame contents"/>
    <w:basedOn w:val="Telobesedila"/>
  </w:style>
  <w:style w:type="paragraph" w:customStyle="1" w:styleId="TableHeading">
    <w:name w:val="Table Heading"/>
    <w:basedOn w:val="TableContents"/>
    <w:qFormat/>
    <w:pPr>
      <w:jc w:val="center"/>
    </w:pPr>
    <w:rPr>
      <w:b/>
      <w:bCs/>
    </w:rPr>
  </w:style>
  <w:style w:type="paragraph" w:customStyle="1" w:styleId="Telobesedila31">
    <w:name w:val="Telo besedila 31"/>
    <w:basedOn w:val="Navaden"/>
    <w:pPr>
      <w:spacing w:after="120"/>
    </w:pPr>
    <w:rPr>
      <w:sz w:val="16"/>
      <w:szCs w:val="16"/>
    </w:rPr>
  </w:style>
  <w:style w:type="paragraph" w:customStyle="1" w:styleId="Znak5ZnakZnak">
    <w:name w:val="Znak5 Znak Znak"/>
    <w:basedOn w:val="Navaden"/>
    <w:pPr>
      <w:widowControl/>
      <w:suppressAutoHyphens w:val="0"/>
      <w:spacing w:line="240" w:lineRule="auto"/>
    </w:pPr>
    <w:rPr>
      <w:rFonts w:ascii="Times New Roman" w:hAnsi="Times New Roman" w:cs="Times New Roman"/>
      <w:sz w:val="24"/>
      <w:lang w:val="pl-PL"/>
    </w:rPr>
  </w:style>
  <w:style w:type="paragraph" w:customStyle="1" w:styleId="Pripombabesedilo1">
    <w:name w:val="Pripomba – besedilo1"/>
    <w:basedOn w:val="Navaden"/>
  </w:style>
  <w:style w:type="paragraph" w:customStyle="1" w:styleId="ZnakZnakCharZnakZnakCharZnakZnakCharZnakZnakZnakZnakCharZnakZnakZnakZnakZnak">
    <w:name w:val="Znak Znak Char Znak Znak Char Znak Znak Char Znak Znak Znak Znak Char Znak Znak Znak Znak Znak"/>
    <w:basedOn w:val="Navaden"/>
    <w:pPr>
      <w:widowControl/>
      <w:suppressAutoHyphens w:val="0"/>
      <w:spacing w:line="240" w:lineRule="auto"/>
    </w:pPr>
    <w:rPr>
      <w:rFonts w:ascii="Times New Roman" w:hAnsi="Times New Roman" w:cs="Times New Roman"/>
      <w:sz w:val="24"/>
      <w:lang w:val="pl-PL"/>
    </w:rPr>
  </w:style>
  <w:style w:type="paragraph" w:styleId="Telobesedila-zamik">
    <w:name w:val="Body Text Indent"/>
    <w:basedOn w:val="Navaden"/>
    <w:pPr>
      <w:spacing w:after="120"/>
      <w:ind w:left="283"/>
    </w:pPr>
  </w:style>
  <w:style w:type="paragraph" w:customStyle="1" w:styleId="Odmik0">
    <w:name w:val="Odmik 0"/>
    <w:basedOn w:val="Navaden"/>
    <w:pPr>
      <w:widowControl/>
      <w:numPr>
        <w:numId w:val="5"/>
      </w:numPr>
      <w:suppressAutoHyphens w:val="0"/>
      <w:overflowPunct w:val="0"/>
      <w:autoSpaceDE w:val="0"/>
      <w:spacing w:after="120" w:line="240" w:lineRule="auto"/>
      <w:jc w:val="both"/>
      <w:textAlignment w:val="baseline"/>
    </w:pPr>
  </w:style>
  <w:style w:type="paragraph" w:customStyle="1" w:styleId="Tabela">
    <w:name w:val="Tabela"/>
    <w:basedOn w:val="Telobesedila"/>
    <w:pPr>
      <w:widowControl/>
      <w:suppressAutoHyphens w:val="0"/>
      <w:overflowPunct w:val="0"/>
      <w:autoSpaceDE w:val="0"/>
      <w:spacing w:before="60" w:after="60"/>
      <w:jc w:val="center"/>
      <w:textAlignment w:val="baseline"/>
    </w:pPr>
    <w:rPr>
      <w:sz w:val="16"/>
    </w:rPr>
  </w:style>
  <w:style w:type="paragraph" w:customStyle="1" w:styleId="Naslovtabelealislike">
    <w:name w:val="Naslov tabele ali slike"/>
    <w:basedOn w:val="Navaden"/>
    <w:next w:val="Navaden"/>
    <w:qFormat/>
    <w:pPr>
      <w:keepNext/>
      <w:keepLines/>
      <w:widowControl/>
      <w:suppressAutoHyphens w:val="0"/>
      <w:overflowPunct w:val="0"/>
      <w:autoSpaceDE w:val="0"/>
      <w:spacing w:before="240" w:after="120" w:line="240" w:lineRule="auto"/>
      <w:jc w:val="both"/>
      <w:textAlignment w:val="baseline"/>
    </w:pPr>
    <w:rPr>
      <w:b/>
    </w:rPr>
  </w:style>
  <w:style w:type="paragraph" w:customStyle="1" w:styleId="DefaultText">
    <w:name w:val="Default Text"/>
    <w:basedOn w:val="Navaden"/>
    <w:pPr>
      <w:widowControl/>
      <w:suppressAutoHyphens w:val="0"/>
      <w:spacing w:line="240" w:lineRule="auto"/>
      <w:jc w:val="both"/>
    </w:pPr>
    <w:rPr>
      <w:sz w:val="22"/>
    </w:rPr>
  </w:style>
  <w:style w:type="paragraph" w:customStyle="1" w:styleId="BodyText21">
    <w:name w:val="Body Text 21"/>
    <w:basedOn w:val="Navaden"/>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spacing w:line="240" w:lineRule="auto"/>
      <w:ind w:left="9"/>
      <w:jc w:val="both"/>
      <w:textAlignment w:val="baseline"/>
    </w:pPr>
    <w:rPr>
      <w:rFonts w:ascii="Times New Roman" w:hAnsi="Times New Roman" w:cs="Times New Roman"/>
      <w:color w:val="FF0000"/>
      <w:sz w:val="24"/>
    </w:rPr>
  </w:style>
  <w:style w:type="paragraph" w:customStyle="1" w:styleId="CharChar1Char">
    <w:name w:val="Char Char1 Char"/>
    <w:basedOn w:val="Navaden"/>
    <w:pPr>
      <w:widowControl/>
      <w:suppressAutoHyphens w:val="0"/>
      <w:spacing w:after="160" w:line="240" w:lineRule="exact"/>
    </w:pPr>
    <w:rPr>
      <w:rFonts w:ascii="Tahoma" w:hAnsi="Tahoma" w:cs="Tahoma"/>
    </w:rPr>
  </w:style>
  <w:style w:type="paragraph" w:customStyle="1" w:styleId="NavadenTimesNewRoman">
    <w:name w:val="Navaden Times New Roman"/>
    <w:basedOn w:val="Navaden"/>
    <w:pPr>
      <w:suppressAutoHyphens w:val="0"/>
      <w:spacing w:line="240" w:lineRule="auto"/>
    </w:pPr>
    <w:rPr>
      <w:sz w:val="22"/>
    </w:rPr>
  </w:style>
  <w:style w:type="paragraph" w:customStyle="1" w:styleId="SlogLevo125cm">
    <w:name w:val="Slog Levo:  125 cm"/>
    <w:basedOn w:val="Navaden"/>
    <w:pPr>
      <w:widowControl/>
      <w:suppressAutoHyphens w:val="0"/>
      <w:spacing w:line="240" w:lineRule="auto"/>
      <w:jc w:val="both"/>
    </w:pPr>
    <w:rPr>
      <w:rFonts w:ascii="Times New Roman" w:hAnsi="Times New Roman" w:cs="Times New Roman"/>
      <w:sz w:val="22"/>
      <w:szCs w:val="22"/>
    </w:rPr>
  </w:style>
  <w:style w:type="paragraph" w:customStyle="1" w:styleId="ZnakCharChar">
    <w:name w:val="Znak Char Char"/>
    <w:basedOn w:val="Navaden"/>
    <w:pPr>
      <w:widowControl/>
      <w:suppressAutoHyphens w:val="0"/>
      <w:spacing w:line="240" w:lineRule="auto"/>
    </w:pPr>
    <w:rPr>
      <w:rFonts w:ascii="Times New Roman" w:hAnsi="Times New Roman" w:cs="Times New Roman"/>
      <w:sz w:val="24"/>
      <w:lang w:val="pl-PL"/>
    </w:rPr>
  </w:style>
  <w:style w:type="paragraph" w:styleId="HTML-oblikovano">
    <w:name w:val="HTML Preformatted"/>
    <w:basedOn w:val="Nava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pPr>
    <w:rPr>
      <w:rFonts w:ascii="Courier New" w:hAnsi="Courier New" w:cs="Courier New"/>
      <w:color w:val="000000"/>
      <w:sz w:val="18"/>
      <w:szCs w:val="18"/>
    </w:rPr>
  </w:style>
  <w:style w:type="paragraph" w:customStyle="1" w:styleId="Telobesedila-zamik21">
    <w:name w:val="Telo besedila - zamik 21"/>
    <w:basedOn w:val="Navaden"/>
    <w:pPr>
      <w:widowControl/>
      <w:spacing w:after="120" w:line="480" w:lineRule="auto"/>
      <w:ind w:left="283"/>
    </w:pPr>
    <w:rPr>
      <w:rFonts w:ascii="Times New Roman" w:hAnsi="Times New Roman" w:cs="Times New Roman"/>
    </w:rPr>
  </w:style>
  <w:style w:type="paragraph" w:styleId="Odstavekseznama">
    <w:name w:val="List Paragraph"/>
    <w:basedOn w:val="Navaden"/>
    <w:uiPriority w:val="1"/>
    <w:qFormat/>
    <w:pPr>
      <w:widowControl/>
      <w:suppressAutoHyphens w:val="0"/>
      <w:spacing w:after="160" w:line="256" w:lineRule="auto"/>
      <w:ind w:left="720"/>
      <w:contextualSpacing/>
    </w:pPr>
    <w:rPr>
      <w:rFonts w:ascii="Calibri" w:eastAsia="Calibri" w:hAnsi="Calibri" w:cs="Calibri"/>
      <w:sz w:val="22"/>
      <w:szCs w:val="22"/>
    </w:rPr>
  </w:style>
  <w:style w:type="paragraph" w:customStyle="1" w:styleId="Telobesedila21">
    <w:name w:val="Telo besedila 21"/>
    <w:basedOn w:val="Navaden"/>
    <w:pPr>
      <w:spacing w:after="120" w:line="480" w:lineRule="auto"/>
    </w:pPr>
  </w:style>
  <w:style w:type="paragraph" w:customStyle="1" w:styleId="MBOdst">
    <w:name w:val="MB_Odst"/>
    <w:basedOn w:val="Navaden"/>
    <w:pPr>
      <w:widowControl/>
      <w:suppressAutoHyphens w:val="0"/>
      <w:spacing w:line="288" w:lineRule="auto"/>
      <w:jc w:val="both"/>
    </w:pPr>
    <w:rPr>
      <w:rFonts w:ascii="Garamond" w:hAnsi="Garamond"/>
      <w:sz w:val="24"/>
    </w:rPr>
  </w:style>
  <w:style w:type="paragraph" w:styleId="Brezrazmikov">
    <w:name w:val="No Spacing"/>
    <w:qFormat/>
    <w:pPr>
      <w:widowControl w:val="0"/>
      <w:suppressAutoHyphens/>
    </w:pPr>
    <w:rPr>
      <w:szCs w:val="24"/>
      <w:lang w:val="en-US" w:eastAsia="zh-CN"/>
    </w:rPr>
  </w:style>
  <w:style w:type="paragraph" w:customStyle="1" w:styleId="MBA1">
    <w:name w:val="MB_A1"/>
    <w:basedOn w:val="Odstavekseznama"/>
    <w:pPr>
      <w:numPr>
        <w:numId w:val="6"/>
      </w:numPr>
      <w:spacing w:after="0" w:line="288" w:lineRule="auto"/>
      <w:ind w:left="811" w:hanging="357"/>
      <w:contextualSpacing w:val="0"/>
      <w:jc w:val="both"/>
    </w:pPr>
    <w:rPr>
      <w:rFonts w:ascii="Garamond" w:hAnsi="Garamond" w:cs="Times New Roman"/>
      <w:sz w:val="24"/>
      <w:szCs w:val="20"/>
    </w:rPr>
  </w:style>
  <w:style w:type="paragraph" w:styleId="Sprotnaopomba-besedilo">
    <w:name w:val="footnote text"/>
    <w:basedOn w:val="Navaden"/>
    <w:pPr>
      <w:widowControl/>
      <w:suppressAutoHyphens w:val="0"/>
      <w:spacing w:line="240" w:lineRule="auto"/>
    </w:pPr>
    <w:rPr>
      <w:rFonts w:ascii="Garamond" w:eastAsia="Calibri" w:hAnsi="Garamond" w:cs="Times New Roman"/>
    </w:rPr>
  </w:style>
  <w:style w:type="paragraph" w:customStyle="1" w:styleId="MB1">
    <w:name w:val="MB 1"/>
    <w:basedOn w:val="MBOdst"/>
    <w:pPr>
      <w:numPr>
        <w:numId w:val="7"/>
      </w:numPr>
      <w:ind w:left="357" w:hanging="357"/>
    </w:pPr>
    <w:rPr>
      <w:b/>
      <w:sz w:val="28"/>
      <w:szCs w:val="28"/>
    </w:rPr>
  </w:style>
  <w:style w:type="paragraph" w:customStyle="1" w:styleId="MB2">
    <w:name w:val="MB 2"/>
    <w:basedOn w:val="MB1"/>
    <w:pPr>
      <w:ind w:left="720"/>
    </w:pPr>
  </w:style>
  <w:style w:type="paragraph" w:customStyle="1" w:styleId="MB3">
    <w:name w:val="MB 3"/>
    <w:basedOn w:val="MB2"/>
    <w:pPr>
      <w:numPr>
        <w:numId w:val="2"/>
      </w:numPr>
    </w:pPr>
    <w:rPr>
      <w:sz w:val="24"/>
    </w:rPr>
  </w:style>
  <w:style w:type="paragraph" w:customStyle="1" w:styleId="MB4">
    <w:name w:val="MB 4"/>
    <w:basedOn w:val="MB3"/>
    <w:pPr>
      <w:numPr>
        <w:numId w:val="7"/>
      </w:numPr>
      <w:tabs>
        <w:tab w:val="left" w:pos="864"/>
      </w:tabs>
      <w:ind w:left="1077" w:hanging="1077"/>
    </w:pPr>
  </w:style>
  <w:style w:type="paragraph" w:styleId="Revizija">
    <w:name w:val="Revision"/>
    <w:pPr>
      <w:suppressAutoHyphens/>
    </w:pPr>
    <w:rPr>
      <w:szCs w:val="24"/>
      <w:lang w:eastAsia="zh-CN"/>
    </w:rPr>
  </w:style>
  <w:style w:type="paragraph" w:customStyle="1" w:styleId="Telobesedila22">
    <w:name w:val="Telo besedila 22"/>
    <w:basedOn w:val="Navaden"/>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spacing w:line="240" w:lineRule="auto"/>
      <w:ind w:left="9"/>
      <w:jc w:val="both"/>
      <w:textAlignment w:val="baseline"/>
    </w:pPr>
    <w:rPr>
      <w:rFonts w:ascii="Times New Roman" w:hAnsi="Times New Roman" w:cs="Times New Roman"/>
      <w:color w:val="FF0000"/>
      <w:sz w:val="24"/>
    </w:rPr>
  </w:style>
  <w:style w:type="paragraph" w:customStyle="1" w:styleId="PODNASLOV">
    <w:name w:val="PODNASLOV"/>
    <w:basedOn w:val="Navaden"/>
    <w:pPr>
      <w:widowControl/>
      <w:suppressAutoHyphens w:val="0"/>
      <w:spacing w:after="240" w:line="240" w:lineRule="auto"/>
      <w:ind w:left="284" w:hanging="284"/>
    </w:pPr>
    <w:rPr>
      <w:rFonts w:ascii="Trebuchet MS" w:hAnsi="Trebuchet MS" w:cs="Trebuchet MS"/>
      <w:b/>
      <w:caps/>
      <w:color w:val="7F7F7F"/>
      <w:sz w:val="28"/>
      <w:szCs w:val="28"/>
      <w:u w:val="single"/>
    </w:rPr>
  </w:style>
  <w:style w:type="paragraph" w:customStyle="1" w:styleId="N3">
    <w:name w:val="N3"/>
    <w:basedOn w:val="Odstavekseznama"/>
    <w:pPr>
      <w:numPr>
        <w:numId w:val="9"/>
      </w:numPr>
      <w:suppressAutoHyphens/>
      <w:spacing w:after="0" w:line="240" w:lineRule="auto"/>
      <w:ind w:left="1080" w:firstLine="0"/>
      <w:jc w:val="both"/>
    </w:pPr>
    <w:rPr>
      <w:rFonts w:ascii="Arial" w:eastAsia="Times New Roman" w:hAnsi="Arial" w:cs="Arial"/>
      <w:b/>
      <w:sz w:val="20"/>
      <w:szCs w:val="20"/>
    </w:rPr>
  </w:style>
  <w:style w:type="paragraph" w:customStyle="1" w:styleId="N2">
    <w:name w:val="N2"/>
    <w:basedOn w:val="Odstavekseznama"/>
    <w:pPr>
      <w:suppressAutoHyphens/>
      <w:spacing w:after="0" w:line="240" w:lineRule="auto"/>
      <w:ind w:left="0"/>
      <w:jc w:val="both"/>
      <w:outlineLvl w:val="1"/>
    </w:pPr>
    <w:rPr>
      <w:rFonts w:ascii="Arial" w:eastAsia="Times New Roman" w:hAnsi="Arial" w:cs="Arial"/>
      <w:b/>
      <w:sz w:val="20"/>
      <w:szCs w:val="20"/>
    </w:rPr>
  </w:style>
  <w:style w:type="paragraph" w:customStyle="1" w:styleId="N4">
    <w:name w:val="N4"/>
    <w:basedOn w:val="Odstavekseznama"/>
    <w:pPr>
      <w:tabs>
        <w:tab w:val="num" w:pos="0"/>
      </w:tabs>
      <w:suppressAutoHyphens/>
      <w:spacing w:after="0" w:line="240" w:lineRule="auto"/>
      <w:ind w:left="0"/>
      <w:jc w:val="both"/>
    </w:pPr>
    <w:rPr>
      <w:rFonts w:ascii="Arial" w:eastAsia="Times New Roman" w:hAnsi="Arial" w:cs="Arial"/>
      <w:b/>
      <w:szCs w:val="20"/>
    </w:rPr>
  </w:style>
  <w:style w:type="paragraph" w:customStyle="1" w:styleId="FrameContents0">
    <w:name w:val="Frame Contents"/>
    <w:basedOn w:val="Navaden"/>
  </w:style>
  <w:style w:type="paragraph" w:customStyle="1" w:styleId="HeaderLeft">
    <w:name w:val="Header Left"/>
    <w:basedOn w:val="Glava"/>
    <w:pPr>
      <w:suppressLineNumbers/>
      <w:tabs>
        <w:tab w:val="clear" w:pos="4320"/>
        <w:tab w:val="clear" w:pos="8640"/>
        <w:tab w:val="center" w:pos="4536"/>
        <w:tab w:val="right" w:pos="9072"/>
      </w:tabs>
    </w:pPr>
  </w:style>
  <w:style w:type="character" w:customStyle="1" w:styleId="Naslov4Znak1">
    <w:name w:val="Naslov 4 Znak1"/>
    <w:link w:val="Naslov4"/>
    <w:rsid w:val="003F6F2F"/>
    <w:rPr>
      <w:rFonts w:ascii="Arial" w:hAnsi="Arial" w:cs="Arial"/>
      <w:b/>
      <w:bCs/>
      <w:sz w:val="22"/>
      <w:szCs w:val="22"/>
      <w:lang w:eastAsia="zh-CN"/>
    </w:rPr>
  </w:style>
  <w:style w:type="character" w:styleId="Pripombasklic">
    <w:name w:val="annotation reference"/>
    <w:basedOn w:val="Privzetapisavaodstavka"/>
    <w:uiPriority w:val="99"/>
    <w:semiHidden/>
    <w:unhideWhenUsed/>
    <w:qFormat/>
    <w:rsid w:val="00212A02"/>
    <w:rPr>
      <w:sz w:val="16"/>
      <w:szCs w:val="16"/>
    </w:rPr>
  </w:style>
  <w:style w:type="paragraph" w:styleId="Pripombabesedilo">
    <w:name w:val="annotation text"/>
    <w:basedOn w:val="Navaden"/>
    <w:link w:val="PripombabesediloZnak"/>
    <w:uiPriority w:val="99"/>
    <w:unhideWhenUsed/>
    <w:qFormat/>
    <w:rsid w:val="00212A02"/>
    <w:pPr>
      <w:spacing w:line="240" w:lineRule="auto"/>
    </w:pPr>
  </w:style>
  <w:style w:type="character" w:customStyle="1" w:styleId="PripombabesediloZnak">
    <w:name w:val="Pripomba – besedilo Znak"/>
    <w:basedOn w:val="Privzetapisavaodstavka"/>
    <w:link w:val="Pripombabesedilo"/>
    <w:uiPriority w:val="99"/>
    <w:qFormat/>
    <w:rsid w:val="00212A02"/>
    <w:rPr>
      <w:rFonts w:ascii="Arial" w:hAnsi="Arial" w:cs="Arial"/>
      <w:lang w:eastAsia="zh-CN"/>
    </w:rPr>
  </w:style>
  <w:style w:type="character" w:styleId="Sprotnaopomba-sklic">
    <w:name w:val="footnote reference"/>
    <w:basedOn w:val="Privzetapisavaodstavka"/>
    <w:uiPriority w:val="99"/>
    <w:semiHidden/>
    <w:unhideWhenUsed/>
    <w:rsid w:val="00A05222"/>
    <w:rPr>
      <w:vertAlign w:val="superscript"/>
    </w:rPr>
  </w:style>
  <w:style w:type="table" w:styleId="Tabelamrea">
    <w:name w:val="Table Grid"/>
    <w:basedOn w:val="Navadnatabela"/>
    <w:rsid w:val="00A608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4iawc">
    <w:name w:val="q4iawc"/>
    <w:basedOn w:val="Privzetapisavaodstavka"/>
    <w:rsid w:val="00A60850"/>
  </w:style>
  <w:style w:type="paragraph" w:customStyle="1" w:styleId="StyleHeading1Bold">
    <w:name w:val="Style Heading 1 + Bold"/>
    <w:basedOn w:val="Naslov1"/>
    <w:rsid w:val="002C156D"/>
    <w:pPr>
      <w:pageBreakBefore/>
      <w:widowControl/>
      <w:numPr>
        <w:numId w:val="13"/>
      </w:numPr>
      <w:suppressAutoHyphens w:val="0"/>
      <w:spacing w:before="240" w:after="360" w:line="240" w:lineRule="auto"/>
      <w:jc w:val="left"/>
    </w:pPr>
    <w:rPr>
      <w:rFonts w:ascii="Arial" w:hAnsi="Arial" w:cs="Times New Roman"/>
      <w:bCs/>
      <w:kern w:val="0"/>
      <w:szCs w:val="20"/>
      <w:lang w:val="x-none"/>
    </w:rPr>
  </w:style>
  <w:style w:type="paragraph" w:customStyle="1" w:styleId="Definicija">
    <w:name w:val="Definicija"/>
    <w:basedOn w:val="Navaden"/>
    <w:rsid w:val="00B02C91"/>
    <w:pPr>
      <w:widowControl/>
      <w:suppressAutoHyphens w:val="0"/>
      <w:spacing w:after="120" w:line="240" w:lineRule="auto"/>
      <w:jc w:val="both"/>
    </w:pPr>
    <w:rPr>
      <w:rFonts w:cs="Times New Roman"/>
      <w:sz w:val="22"/>
    </w:rPr>
  </w:style>
  <w:style w:type="paragraph" w:customStyle="1" w:styleId="Cilj-tekst">
    <w:name w:val="Cilj-tekst"/>
    <w:basedOn w:val="Naslov5"/>
    <w:rsid w:val="00B02C91"/>
    <w:pPr>
      <w:keepNext/>
      <w:tabs>
        <w:tab w:val="clear" w:pos="1008"/>
      </w:tabs>
      <w:spacing w:before="120" w:after="120"/>
      <w:jc w:val="left"/>
    </w:pPr>
    <w:rPr>
      <w:rFonts w:cs="Times New Roman"/>
      <w:b/>
      <w:bCs w:val="0"/>
      <w:iCs w:val="0"/>
      <w:noProof/>
      <w:sz w:val="24"/>
      <w:szCs w:val="20"/>
    </w:rPr>
  </w:style>
  <w:style w:type="paragraph" w:customStyle="1" w:styleId="Naslov3-ciljiopistrenda">
    <w:name w:val="Naslov 3-cilji opis trenda"/>
    <w:basedOn w:val="Naslov3"/>
    <w:rsid w:val="00B02C91"/>
    <w:pPr>
      <w:widowControl/>
      <w:tabs>
        <w:tab w:val="clear" w:pos="0"/>
      </w:tabs>
      <w:suppressAutoHyphens w:val="0"/>
      <w:spacing w:after="240" w:line="240" w:lineRule="auto"/>
      <w:ind w:left="709" w:hanging="709"/>
    </w:pPr>
    <w:rPr>
      <w:rFonts w:ascii="Arial" w:hAnsi="Arial" w:cs="Times New Roman"/>
      <w:bCs w:val="0"/>
      <w:noProof/>
      <w:sz w:val="28"/>
      <w:szCs w:val="20"/>
    </w:rPr>
  </w:style>
  <w:style w:type="paragraph" w:customStyle="1" w:styleId="Naslov4-Podatkiinviri">
    <w:name w:val="Naslov 4-Podatki in viri"/>
    <w:basedOn w:val="Naslov4"/>
    <w:rsid w:val="00B02C91"/>
    <w:pPr>
      <w:widowControl/>
      <w:pBdr>
        <w:top w:val="single" w:sz="4" w:space="1" w:color="auto"/>
        <w:left w:val="single" w:sz="4" w:space="4" w:color="auto"/>
        <w:bottom w:val="single" w:sz="4" w:space="1" w:color="auto"/>
        <w:right w:val="single" w:sz="4" w:space="4" w:color="auto"/>
      </w:pBdr>
      <w:suppressAutoHyphens w:val="0"/>
      <w:spacing w:before="240" w:after="120" w:line="240" w:lineRule="auto"/>
      <w:ind w:left="851" w:hanging="851"/>
      <w:jc w:val="left"/>
    </w:pPr>
    <w:rPr>
      <w:rFonts w:cs="Times New Roman"/>
      <w:bCs w:val="0"/>
      <w:noProof/>
      <w:sz w:val="24"/>
      <w:szCs w:val="20"/>
    </w:rPr>
  </w:style>
  <w:style w:type="paragraph" w:customStyle="1" w:styleId="Default">
    <w:name w:val="Default"/>
    <w:rsid w:val="00B02C91"/>
    <w:pPr>
      <w:autoSpaceDE w:val="0"/>
      <w:autoSpaceDN w:val="0"/>
      <w:adjustRightInd w:val="0"/>
    </w:pPr>
    <w:rPr>
      <w:rFonts w:ascii="Calibri" w:hAnsi="Calibri" w:cs="Calibri"/>
      <w:color w:val="000000"/>
      <w:sz w:val="24"/>
      <w:szCs w:val="24"/>
    </w:rPr>
  </w:style>
  <w:style w:type="paragraph" w:customStyle="1" w:styleId="Naslov2-imekazalca">
    <w:name w:val="Naslov 2-ime kazalca"/>
    <w:basedOn w:val="Naslov2"/>
    <w:rsid w:val="00B02C91"/>
    <w:pPr>
      <w:widowControl/>
      <w:numPr>
        <w:numId w:val="0"/>
      </w:numPr>
      <w:pBdr>
        <w:bottom w:val="single" w:sz="4" w:space="1" w:color="auto"/>
      </w:pBdr>
      <w:suppressAutoHyphens w:val="0"/>
      <w:spacing w:after="120" w:line="240" w:lineRule="auto"/>
    </w:pPr>
    <w:rPr>
      <w:rFonts w:ascii="Arial" w:hAnsi="Arial" w:cs="Times New Roman"/>
      <w:bCs w:val="0"/>
      <w:iCs w:val="0"/>
      <w:sz w:val="36"/>
      <w:szCs w:val="20"/>
    </w:rPr>
  </w:style>
  <w:style w:type="paragraph" w:styleId="Telobesedila-zamik2">
    <w:name w:val="Body Text Indent 2"/>
    <w:basedOn w:val="Navaden"/>
    <w:link w:val="Telobesedila-zamik2Znak"/>
    <w:uiPriority w:val="99"/>
    <w:semiHidden/>
    <w:unhideWhenUsed/>
    <w:rsid w:val="004F034E"/>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4F034E"/>
    <w:rPr>
      <w:rFonts w:ascii="Arial" w:hAnsi="Arial" w:cs="Arial"/>
      <w:szCs w:val="24"/>
      <w:lang w:eastAsia="zh-CN"/>
    </w:rPr>
  </w:style>
  <w:style w:type="paragraph" w:customStyle="1" w:styleId="TableParagraph">
    <w:name w:val="Table Paragraph"/>
    <w:basedOn w:val="Navaden"/>
    <w:uiPriority w:val="1"/>
    <w:qFormat/>
    <w:rsid w:val="00AB540D"/>
    <w:pPr>
      <w:suppressAutoHyphens w:val="0"/>
      <w:autoSpaceDE w:val="0"/>
      <w:autoSpaceDN w:val="0"/>
      <w:spacing w:line="240" w:lineRule="auto"/>
    </w:pPr>
    <w:rPr>
      <w:rFonts w:ascii="Calibri" w:eastAsia="Calibri" w:hAnsi="Calibri" w:cs="Calibri"/>
      <w:sz w:val="22"/>
      <w:szCs w:val="22"/>
      <w:lang w:val="en-US" w:eastAsia="en-US"/>
    </w:rPr>
  </w:style>
  <w:style w:type="character" w:styleId="Besedilooznabemesta">
    <w:name w:val="Placeholder Text"/>
    <w:basedOn w:val="Privzetapisavaodstavka"/>
    <w:uiPriority w:val="99"/>
    <w:semiHidden/>
    <w:rsid w:val="007823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605011">
      <w:bodyDiv w:val="1"/>
      <w:marLeft w:val="0"/>
      <w:marRight w:val="0"/>
      <w:marTop w:val="0"/>
      <w:marBottom w:val="0"/>
      <w:divBdr>
        <w:top w:val="none" w:sz="0" w:space="0" w:color="auto"/>
        <w:left w:val="none" w:sz="0" w:space="0" w:color="auto"/>
        <w:bottom w:val="none" w:sz="0" w:space="0" w:color="auto"/>
        <w:right w:val="none" w:sz="0" w:space="0" w:color="auto"/>
      </w:divBdr>
    </w:div>
    <w:div w:id="716583753">
      <w:bodyDiv w:val="1"/>
      <w:marLeft w:val="0"/>
      <w:marRight w:val="0"/>
      <w:marTop w:val="0"/>
      <w:marBottom w:val="0"/>
      <w:divBdr>
        <w:top w:val="none" w:sz="0" w:space="0" w:color="auto"/>
        <w:left w:val="none" w:sz="0" w:space="0" w:color="auto"/>
        <w:bottom w:val="none" w:sz="0" w:space="0" w:color="auto"/>
        <w:right w:val="none" w:sz="0" w:space="0" w:color="auto"/>
      </w:divBdr>
    </w:div>
    <w:div w:id="1077093941">
      <w:bodyDiv w:val="1"/>
      <w:marLeft w:val="0"/>
      <w:marRight w:val="0"/>
      <w:marTop w:val="0"/>
      <w:marBottom w:val="0"/>
      <w:divBdr>
        <w:top w:val="none" w:sz="0" w:space="0" w:color="auto"/>
        <w:left w:val="none" w:sz="0" w:space="0" w:color="auto"/>
        <w:bottom w:val="none" w:sz="0" w:space="0" w:color="auto"/>
        <w:right w:val="none" w:sz="0" w:space="0" w:color="auto"/>
      </w:divBdr>
    </w:div>
    <w:div w:id="1215122565">
      <w:bodyDiv w:val="1"/>
      <w:marLeft w:val="0"/>
      <w:marRight w:val="0"/>
      <w:marTop w:val="0"/>
      <w:marBottom w:val="0"/>
      <w:divBdr>
        <w:top w:val="none" w:sz="0" w:space="0" w:color="auto"/>
        <w:left w:val="none" w:sz="0" w:space="0" w:color="auto"/>
        <w:bottom w:val="none" w:sz="0" w:space="0" w:color="auto"/>
        <w:right w:val="none" w:sz="0" w:space="0" w:color="auto"/>
      </w:divBdr>
    </w:div>
    <w:div w:id="1495871587">
      <w:bodyDiv w:val="1"/>
      <w:marLeft w:val="0"/>
      <w:marRight w:val="0"/>
      <w:marTop w:val="0"/>
      <w:marBottom w:val="0"/>
      <w:divBdr>
        <w:top w:val="none" w:sz="0" w:space="0" w:color="auto"/>
        <w:left w:val="none" w:sz="0" w:space="0" w:color="auto"/>
        <w:bottom w:val="none" w:sz="0" w:space="0" w:color="auto"/>
        <w:right w:val="none" w:sz="0" w:space="0" w:color="auto"/>
      </w:divBdr>
    </w:div>
    <w:div w:id="1681539907">
      <w:bodyDiv w:val="1"/>
      <w:marLeft w:val="0"/>
      <w:marRight w:val="0"/>
      <w:marTop w:val="0"/>
      <w:marBottom w:val="0"/>
      <w:divBdr>
        <w:top w:val="none" w:sz="0" w:space="0" w:color="auto"/>
        <w:left w:val="none" w:sz="0" w:space="0" w:color="auto"/>
        <w:bottom w:val="none" w:sz="0" w:space="0" w:color="auto"/>
        <w:right w:val="none" w:sz="0" w:space="0" w:color="auto"/>
      </w:divBdr>
    </w:div>
    <w:div w:id="1822891913">
      <w:bodyDiv w:val="1"/>
      <w:marLeft w:val="0"/>
      <w:marRight w:val="0"/>
      <w:marTop w:val="0"/>
      <w:marBottom w:val="0"/>
      <w:divBdr>
        <w:top w:val="none" w:sz="0" w:space="0" w:color="auto"/>
        <w:left w:val="none" w:sz="0" w:space="0" w:color="auto"/>
        <w:bottom w:val="none" w:sz="0" w:space="0" w:color="auto"/>
        <w:right w:val="none" w:sz="0" w:space="0" w:color="auto"/>
      </w:divBdr>
    </w:div>
    <w:div w:id="198943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99F15-4B51-48B8-AA2F-3006F3BB0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ARSO</Template>
  <TotalTime>448</TotalTime>
  <Pages>4</Pages>
  <Words>552</Words>
  <Characters>3148</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ARSO</Company>
  <LinksUpToDate>false</LinksUpToDate>
  <CharactersWithSpaces>3693</CharactersWithSpaces>
  <SharedDoc>false</SharedDoc>
  <HLinks>
    <vt:vector size="42" baseType="variant">
      <vt:variant>
        <vt:i4>8192117</vt:i4>
      </vt:variant>
      <vt:variant>
        <vt:i4>18</vt:i4>
      </vt:variant>
      <vt:variant>
        <vt:i4>0</vt:i4>
      </vt:variant>
      <vt:variant>
        <vt:i4>5</vt:i4>
      </vt:variant>
      <vt:variant>
        <vt:lpwstr>https://sicas.gov.si/CES-Sign/sign/sign.htm</vt:lpwstr>
      </vt:variant>
      <vt:variant>
        <vt:lpwstr/>
      </vt:variant>
      <vt:variant>
        <vt:i4>5832807</vt:i4>
      </vt:variant>
      <vt:variant>
        <vt:i4>15</vt:i4>
      </vt:variant>
      <vt:variant>
        <vt:i4>0</vt:i4>
      </vt:variant>
      <vt:variant>
        <vt:i4>5</vt:i4>
      </vt:variant>
      <vt:variant>
        <vt:lpwstr>https://www.enarocanje.si/Dokumenti/Navodila_za_uporabo_ESPD.pdf</vt:lpwstr>
      </vt:variant>
      <vt:variant>
        <vt:lpwstr/>
      </vt:variant>
      <vt:variant>
        <vt:i4>4456557</vt:i4>
      </vt:variant>
      <vt:variant>
        <vt:i4>12</vt:i4>
      </vt:variant>
      <vt:variant>
        <vt:i4>0</vt:i4>
      </vt:variant>
      <vt:variant>
        <vt:i4>5</vt:i4>
      </vt:variant>
      <vt:variant>
        <vt:lpwstr>http://www.enarocanje.si/_ESPD/</vt:lpwstr>
      </vt:variant>
      <vt:variant>
        <vt:lpwstr/>
      </vt:variant>
      <vt:variant>
        <vt:i4>2228329</vt:i4>
      </vt:variant>
      <vt:variant>
        <vt:i4>9</vt:i4>
      </vt:variant>
      <vt:variant>
        <vt:i4>0</vt:i4>
      </vt:variant>
      <vt:variant>
        <vt:i4>5</vt:i4>
      </vt:variant>
      <vt:variant>
        <vt:lpwstr>https://ejn.gov.si/ponudba/pages/aktualno/aktualno_jnc_podrobno.xhtml?zadevaId=8696</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Mateja Lamot</dc:creator>
  <cp:keywords/>
  <cp:lastModifiedBy>Manca Oven</cp:lastModifiedBy>
  <cp:revision>45</cp:revision>
  <cp:lastPrinted>2024-07-17T10:48:00Z</cp:lastPrinted>
  <dcterms:created xsi:type="dcterms:W3CDTF">2024-07-15T07:31:00Z</dcterms:created>
  <dcterms:modified xsi:type="dcterms:W3CDTF">2024-08-08T11:34:00Z</dcterms:modified>
</cp:coreProperties>
</file>